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F63D7" w14:textId="77777777" w:rsidR="00826EC9" w:rsidRPr="005C6EFE" w:rsidRDefault="009E023E" w:rsidP="005C6EFE"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四年级上册数学一课一练</w:t>
      </w:r>
      <w:r>
        <w:rPr>
          <w:rFonts w:hint="eastAsia"/>
          <w:b/>
          <w:bCs/>
          <w:sz w:val="28"/>
          <w:szCs w:val="28"/>
          <w:lang w:eastAsia="zh-CN"/>
        </w:rPr>
        <w:t>-1.7</w:t>
      </w:r>
      <w:r>
        <w:rPr>
          <w:rFonts w:hint="eastAsia"/>
          <w:b/>
          <w:bCs/>
          <w:sz w:val="28"/>
          <w:szCs w:val="28"/>
          <w:lang w:eastAsia="zh-CN"/>
        </w:rPr>
        <w:t>计算器</w:t>
      </w:r>
      <w:r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14:paraId="3A75D5C5" w14:textId="77777777" w:rsidR="00826EC9" w:rsidRPr="005C6EFE" w:rsidRDefault="005C6EFE" w:rsidP="005C6EFE">
      <w:pPr>
        <w:spacing w:line="360" w:lineRule="auto"/>
        <w:rPr>
          <w:lang w:eastAsia="zh-CN"/>
        </w:rPr>
      </w:pPr>
      <w:r w:rsidRPr="005C6EFE">
        <w:rPr>
          <w:b/>
          <w:bCs/>
          <w:sz w:val="24"/>
          <w:szCs w:val="24"/>
          <w:lang w:eastAsia="zh-CN"/>
        </w:rPr>
        <w:t>一、单选题</w:t>
      </w:r>
      <w:r w:rsidRPr="005C6EFE">
        <w:rPr>
          <w:b/>
          <w:bCs/>
          <w:sz w:val="24"/>
          <w:szCs w:val="24"/>
          <w:lang w:eastAsia="zh-CN"/>
        </w:rPr>
        <w:t xml:space="preserve"> </w:t>
      </w:r>
    </w:p>
    <w:p w14:paraId="5596B5EA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1.</w:t>
      </w:r>
      <w:r w:rsidRPr="005C6EFE">
        <w:rPr>
          <w:lang w:eastAsia="zh-CN"/>
        </w:rPr>
        <w:t>用计算器计算</w:t>
      </w:r>
    </w:p>
    <w:p w14:paraId="11CDB990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71190÷(1104</w:t>
      </w:r>
      <w:r w:rsidRPr="005C6EFE">
        <w:rPr>
          <w:lang w:eastAsia="zh-CN"/>
        </w:rPr>
        <w:t>－</w:t>
      </w:r>
      <w:r w:rsidRPr="005C6EFE">
        <w:rPr>
          <w:lang w:eastAsia="zh-CN"/>
        </w:rPr>
        <w:t xml:space="preserve">789)= </w:t>
      </w:r>
      <w:r w:rsidRPr="005C6EFE">
        <w:rPr>
          <w:lang w:eastAsia="zh-CN"/>
        </w:rPr>
        <w:t>（</w:t>
      </w:r>
      <w:r w:rsidRPr="005C6EFE">
        <w:rPr>
          <w:lang w:eastAsia="zh-CN"/>
        </w:rPr>
        <w:t xml:space="preserve">   </w:t>
      </w:r>
      <w:r w:rsidRPr="005C6EFE">
        <w:rPr>
          <w:lang w:eastAsia="zh-CN"/>
        </w:rPr>
        <w:t>）</w:t>
      </w:r>
    </w:p>
    <w:p w14:paraId="1C547DD7" w14:textId="77777777" w:rsidR="00826EC9" w:rsidRPr="005C6EFE" w:rsidRDefault="005C6EFE" w:rsidP="005C6EFE">
      <w:pPr>
        <w:spacing w:after="0" w:line="360" w:lineRule="auto"/>
        <w:ind w:left="150"/>
        <w:rPr>
          <w:lang w:eastAsia="zh-CN"/>
        </w:rPr>
      </w:pPr>
      <w:r w:rsidRPr="005C6EFE">
        <w:rPr>
          <w:lang w:eastAsia="zh-CN"/>
        </w:rPr>
        <w:t>A. 622                                      B. 227                                      C. 336                                      D. 226</w:t>
      </w:r>
    </w:p>
    <w:p w14:paraId="706C613E" w14:textId="77777777" w:rsidR="00826EC9" w:rsidRPr="005C6EFE" w:rsidRDefault="005C6EFE" w:rsidP="005C6EFE">
      <w:pPr>
        <w:spacing w:after="0" w:line="360" w:lineRule="auto"/>
      </w:pPr>
      <w:r w:rsidRPr="005C6EFE">
        <w:rPr>
          <w:lang w:eastAsia="zh-CN"/>
        </w:rPr>
        <w:t>2.</w:t>
      </w:r>
      <w:r w:rsidRPr="005C6EFE">
        <w:rPr>
          <w:lang w:eastAsia="zh-CN"/>
        </w:rPr>
        <w:t>算盘上表示的数是（</w:t>
      </w:r>
      <w:r w:rsidRPr="005C6EFE">
        <w:rPr>
          <w:lang w:eastAsia="zh-CN"/>
        </w:rPr>
        <w:t xml:space="preserve">   </w:t>
      </w:r>
      <w:r w:rsidRPr="005C6EFE">
        <w:rPr>
          <w:lang w:eastAsia="zh-CN"/>
        </w:rPr>
        <w:t>）。</w:t>
      </w:r>
      <w:r w:rsidRPr="005C6EFE">
        <w:t>(</w:t>
      </w:r>
      <w:proofErr w:type="spellStart"/>
      <w:r w:rsidRPr="005C6EFE">
        <w:t>右起第一位为个位</w:t>
      </w:r>
      <w:proofErr w:type="spellEnd"/>
      <w:r w:rsidRPr="005C6EFE">
        <w:t>)</w:t>
      </w:r>
    </w:p>
    <w:p w14:paraId="08DB73F3" w14:textId="77777777" w:rsidR="00826EC9" w:rsidRPr="005C6EFE" w:rsidRDefault="005C6EFE" w:rsidP="005C6EFE">
      <w:pPr>
        <w:spacing w:after="0" w:line="360" w:lineRule="auto"/>
      </w:pPr>
      <w:r w:rsidRPr="005C6EFE">
        <w:t xml:space="preserve">  </w:t>
      </w:r>
      <w:r w:rsidR="00AB229B">
        <w:rPr>
          <w:noProof/>
          <w:lang w:eastAsia="zh-CN"/>
        </w:rPr>
        <w:pict w14:anchorId="2329D9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20.75pt;height:64.5pt;visibility:visible;mso-wrap-style:square">
            <v:imagedata r:id="rId9" o:title=""/>
          </v:shape>
        </w:pict>
      </w:r>
    </w:p>
    <w:p w14:paraId="65FBDE75" w14:textId="77777777" w:rsidR="00826EC9" w:rsidRPr="005C6EFE" w:rsidRDefault="005C6EFE" w:rsidP="005C6EFE">
      <w:pPr>
        <w:spacing w:after="0" w:line="360" w:lineRule="auto"/>
        <w:ind w:left="150"/>
        <w:rPr>
          <w:lang w:eastAsia="zh-CN"/>
        </w:rPr>
      </w:pPr>
      <w:r w:rsidRPr="005C6EFE">
        <w:rPr>
          <w:lang w:eastAsia="zh-CN"/>
        </w:rPr>
        <w:t>A. 3075032533                            </w:t>
      </w:r>
      <w:r w:rsidR="00AB229B">
        <w:rPr>
          <w:noProof/>
          <w:lang w:eastAsia="zh-CN"/>
        </w:rPr>
        <w:pict w14:anchorId="178859AA">
          <v:shape id="图片 2" o:spid="_x0000_i1026" type="#_x0000_t75" style="width:1.5pt;height:3pt;visibility:visible;mso-wrap-style:square">
            <v:imagedata r:id="rId10" o:title=""/>
          </v:shape>
        </w:pict>
      </w:r>
      <w:r w:rsidRPr="005C6EFE">
        <w:rPr>
          <w:lang w:eastAsia="zh-CN"/>
        </w:rPr>
        <w:t>B. 3031032133                            </w:t>
      </w:r>
      <w:r w:rsidR="00AB229B">
        <w:rPr>
          <w:noProof/>
          <w:lang w:eastAsia="zh-CN"/>
        </w:rPr>
        <w:pict w14:anchorId="64E48168">
          <v:shape id="图片 3" o:spid="_x0000_i1027" type="#_x0000_t75" style="width:1.5pt;height:3pt;visibility:visible;mso-wrap-style:square">
            <v:imagedata r:id="rId10" o:title=""/>
          </v:shape>
        </w:pict>
      </w:r>
      <w:r w:rsidRPr="005C6EFE">
        <w:rPr>
          <w:lang w:eastAsia="zh-CN"/>
        </w:rPr>
        <w:t>C. 3071032133</w:t>
      </w:r>
    </w:p>
    <w:p w14:paraId="0A921CA7" w14:textId="77777777" w:rsidR="005C6EFE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3.</w:t>
      </w:r>
      <w:r w:rsidRPr="005C6EFE">
        <w:rPr>
          <w:lang w:eastAsia="zh-CN"/>
        </w:rPr>
        <w:t>用</w:t>
      </w:r>
      <w:r w:rsidRPr="005C6EFE">
        <w:rPr>
          <w:lang w:eastAsia="zh-CN"/>
        </w:rPr>
        <w:t>7</w:t>
      </w:r>
      <w:r w:rsidRPr="005C6EFE">
        <w:rPr>
          <w:lang w:eastAsia="zh-CN"/>
        </w:rPr>
        <w:t>、</w:t>
      </w:r>
      <w:r w:rsidRPr="005C6EFE">
        <w:rPr>
          <w:lang w:eastAsia="zh-CN"/>
        </w:rPr>
        <w:t>9</w:t>
      </w:r>
      <w:r w:rsidRPr="005C6EFE">
        <w:rPr>
          <w:lang w:eastAsia="zh-CN"/>
        </w:rPr>
        <w:t>、</w:t>
      </w:r>
      <w:r w:rsidRPr="005C6EFE">
        <w:rPr>
          <w:lang w:eastAsia="zh-CN"/>
        </w:rPr>
        <w:t>0</w:t>
      </w:r>
      <w:r w:rsidRPr="005C6EFE">
        <w:rPr>
          <w:lang w:eastAsia="zh-CN"/>
        </w:rPr>
        <w:t>、</w:t>
      </w:r>
      <w:r w:rsidRPr="005C6EFE">
        <w:rPr>
          <w:lang w:eastAsia="zh-CN"/>
        </w:rPr>
        <w:t>0</w:t>
      </w:r>
      <w:r w:rsidRPr="005C6EFE">
        <w:rPr>
          <w:lang w:eastAsia="zh-CN"/>
        </w:rPr>
        <w:t>最多能组成（</w:t>
      </w:r>
      <w:r w:rsidRPr="005C6EFE">
        <w:rPr>
          <w:lang w:eastAsia="zh-CN"/>
        </w:rPr>
        <w:t xml:space="preserve">   </w:t>
      </w:r>
      <w:r w:rsidRPr="005C6EFE">
        <w:rPr>
          <w:lang w:eastAsia="zh-CN"/>
        </w:rPr>
        <w:t>）</w:t>
      </w:r>
      <w:proofErr w:type="gramStart"/>
      <w:r w:rsidRPr="005C6EFE">
        <w:rPr>
          <w:lang w:eastAsia="zh-CN"/>
        </w:rPr>
        <w:t>个</w:t>
      </w:r>
      <w:proofErr w:type="gramEnd"/>
      <w:r w:rsidRPr="005C6EFE">
        <w:rPr>
          <w:lang w:eastAsia="zh-CN"/>
        </w:rPr>
        <w:t>不同的四位数。</w:t>
      </w:r>
    </w:p>
    <w:p w14:paraId="2261E698" w14:textId="77777777" w:rsidR="00826EC9" w:rsidRPr="005C6EFE" w:rsidRDefault="005C6EFE" w:rsidP="005C6EFE">
      <w:pPr>
        <w:spacing w:after="0" w:line="360" w:lineRule="auto"/>
        <w:ind w:left="150"/>
        <w:rPr>
          <w:lang w:eastAsia="zh-CN"/>
        </w:rPr>
      </w:pPr>
      <w:r w:rsidRPr="005C6EFE">
        <w:rPr>
          <w:lang w:eastAsia="zh-CN"/>
        </w:rPr>
        <w:t>A. 5                                              </w:t>
      </w:r>
      <w:r w:rsidR="00AB229B">
        <w:rPr>
          <w:noProof/>
          <w:lang w:eastAsia="zh-CN"/>
        </w:rPr>
        <w:pict w14:anchorId="2D456AE5">
          <v:shape id="图片 4" o:spid="_x0000_i1028" type="#_x0000_t75" style="width:1.5pt;height:3pt;visibility:visible;mso-wrap-style:square">
            <v:imagedata r:id="rId10" o:title=""/>
          </v:shape>
        </w:pict>
      </w:r>
      <w:r w:rsidRPr="005C6EFE">
        <w:rPr>
          <w:lang w:eastAsia="zh-CN"/>
        </w:rPr>
        <w:t>B. 6                                              </w:t>
      </w:r>
      <w:r w:rsidR="00AB229B">
        <w:rPr>
          <w:noProof/>
          <w:lang w:eastAsia="zh-CN"/>
        </w:rPr>
        <w:pict w14:anchorId="5B228D2F">
          <v:shape id="图片 5" o:spid="_x0000_i1029" type="#_x0000_t75" style="width:1.5pt;height:3pt;visibility:visible;mso-wrap-style:square">
            <v:imagedata r:id="rId10" o:title=""/>
          </v:shape>
        </w:pict>
      </w:r>
      <w:r w:rsidRPr="005C6EFE">
        <w:rPr>
          <w:lang w:eastAsia="zh-CN"/>
        </w:rPr>
        <w:t>C. 7</w:t>
      </w:r>
    </w:p>
    <w:p w14:paraId="20D82A57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4.</w:t>
      </w:r>
      <w:r w:rsidRPr="005C6EFE">
        <w:rPr>
          <w:lang w:eastAsia="zh-CN"/>
        </w:rPr>
        <w:t>用计算器计算</w:t>
      </w:r>
    </w:p>
    <w:p w14:paraId="1FDD0C45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果园里摘苹果，计划</w:t>
      </w:r>
      <w:r w:rsidRPr="005C6EFE">
        <w:rPr>
          <w:lang w:eastAsia="zh-CN"/>
        </w:rPr>
        <w:t>15</w:t>
      </w:r>
      <w:r w:rsidRPr="005C6EFE">
        <w:rPr>
          <w:lang w:eastAsia="zh-CN"/>
        </w:rPr>
        <w:t>天摘</w:t>
      </w:r>
      <w:r w:rsidRPr="005C6EFE">
        <w:rPr>
          <w:lang w:eastAsia="zh-CN"/>
        </w:rPr>
        <w:t>3015</w:t>
      </w:r>
      <w:r w:rsidRPr="005C6EFE">
        <w:rPr>
          <w:lang w:eastAsia="zh-CN"/>
        </w:rPr>
        <w:t>千克，</w:t>
      </w:r>
      <w:proofErr w:type="gramStart"/>
      <w:r w:rsidRPr="005C6EFE">
        <w:rPr>
          <w:lang w:eastAsia="zh-CN"/>
        </w:rPr>
        <w:t>实际摘</w:t>
      </w:r>
      <w:proofErr w:type="gramEnd"/>
      <w:r w:rsidRPr="005C6EFE">
        <w:rPr>
          <w:lang w:eastAsia="zh-CN"/>
        </w:rPr>
        <w:t>的比计划多</w:t>
      </w:r>
      <w:r w:rsidRPr="005C6EFE">
        <w:rPr>
          <w:lang w:eastAsia="zh-CN"/>
        </w:rPr>
        <w:t>135</w:t>
      </w:r>
      <w:r w:rsidRPr="005C6EFE">
        <w:rPr>
          <w:lang w:eastAsia="zh-CN"/>
        </w:rPr>
        <w:t>千克，实际平均每天摘（</w:t>
      </w:r>
      <w:r w:rsidRPr="005C6EFE">
        <w:rPr>
          <w:lang w:eastAsia="zh-CN"/>
        </w:rPr>
        <w:t xml:space="preserve">   </w:t>
      </w:r>
      <w:r w:rsidRPr="005C6EFE">
        <w:rPr>
          <w:lang w:eastAsia="zh-CN"/>
        </w:rPr>
        <w:t>）</w:t>
      </w:r>
    </w:p>
    <w:p w14:paraId="7E2C8389" w14:textId="77777777" w:rsidR="00826EC9" w:rsidRPr="005C6EFE" w:rsidRDefault="005C6EFE" w:rsidP="005C6EFE">
      <w:pPr>
        <w:spacing w:after="0" w:line="360" w:lineRule="auto"/>
        <w:ind w:left="150"/>
      </w:pPr>
      <w:r w:rsidRPr="005C6EFE">
        <w:t>A. 192</w:t>
      </w:r>
      <w:r w:rsidRPr="005C6EFE">
        <w:t>千克</w:t>
      </w:r>
      <w:r w:rsidRPr="005C6EFE">
        <w:t>                            </w:t>
      </w:r>
      <w:r w:rsidR="00AB229B">
        <w:rPr>
          <w:noProof/>
          <w:lang w:eastAsia="zh-CN"/>
        </w:rPr>
        <w:pict w14:anchorId="578F348A">
          <v:shape id="图片 6" o:spid="_x0000_i1030" type="#_x0000_t75" style="width:2.25pt;height:3pt;visibility:visible;mso-wrap-style:square">
            <v:imagedata r:id="rId11" o:title=""/>
          </v:shape>
        </w:pict>
      </w:r>
      <w:r w:rsidRPr="005C6EFE">
        <w:t>B. 210</w:t>
      </w:r>
      <w:r w:rsidRPr="005C6EFE">
        <w:t>千克</w:t>
      </w:r>
      <w:r w:rsidRPr="005C6EFE">
        <w:t>                            </w:t>
      </w:r>
      <w:r w:rsidR="00AB229B">
        <w:rPr>
          <w:noProof/>
          <w:lang w:eastAsia="zh-CN"/>
        </w:rPr>
        <w:pict w14:anchorId="2BDF84A0">
          <v:shape id="图片 7" o:spid="_x0000_i1031" type="#_x0000_t75" style="width:2.25pt;height:3pt;visibility:visible;mso-wrap-style:square">
            <v:imagedata r:id="rId11" o:title=""/>
          </v:shape>
        </w:pict>
      </w:r>
      <w:r w:rsidRPr="005C6EFE">
        <w:t>C. 201</w:t>
      </w:r>
      <w:r w:rsidRPr="005C6EFE">
        <w:t>千克</w:t>
      </w:r>
      <w:r w:rsidRPr="005C6EFE">
        <w:t>                            </w:t>
      </w:r>
      <w:r w:rsidR="00AB229B">
        <w:rPr>
          <w:noProof/>
          <w:lang w:eastAsia="zh-CN"/>
        </w:rPr>
        <w:pict w14:anchorId="38EFB695">
          <v:shape id="图片 8" o:spid="_x0000_i1032" type="#_x0000_t75" style="width:2.25pt;height:3pt;visibility:visible;mso-wrap-style:square">
            <v:imagedata r:id="rId11" o:title=""/>
          </v:shape>
        </w:pict>
      </w:r>
      <w:r w:rsidRPr="005C6EFE">
        <w:t>D. 129</w:t>
      </w:r>
      <w:r w:rsidRPr="005C6EFE">
        <w:t>千克</w:t>
      </w:r>
    </w:p>
    <w:p w14:paraId="0CBF221F" w14:textId="77777777" w:rsidR="00826EC9" w:rsidRPr="005C6EFE" w:rsidRDefault="005C6EFE" w:rsidP="005C6EFE">
      <w:pPr>
        <w:spacing w:line="360" w:lineRule="auto"/>
        <w:rPr>
          <w:lang w:eastAsia="zh-CN"/>
        </w:rPr>
      </w:pPr>
      <w:r w:rsidRPr="005C6EFE">
        <w:rPr>
          <w:b/>
          <w:bCs/>
          <w:sz w:val="24"/>
          <w:szCs w:val="24"/>
          <w:lang w:eastAsia="zh-CN"/>
        </w:rPr>
        <w:t>二、判断题</w:t>
      </w:r>
      <w:r w:rsidRPr="005C6EFE">
        <w:rPr>
          <w:b/>
          <w:bCs/>
          <w:sz w:val="24"/>
          <w:szCs w:val="24"/>
          <w:lang w:eastAsia="zh-CN"/>
        </w:rPr>
        <w:t xml:space="preserve"> </w:t>
      </w:r>
    </w:p>
    <w:p w14:paraId="1B8CC2C6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5.</w:t>
      </w:r>
      <w:r w:rsidR="00AB229B">
        <w:rPr>
          <w:noProof/>
          <w:lang w:eastAsia="zh-CN"/>
        </w:rPr>
        <w:pict w14:anchorId="5F3C3E68">
          <v:shape id="图片 9" o:spid="_x0000_i1033" type="#_x0000_t75" style="width:21pt;height:30pt;visibility:visible;mso-wrap-style:square">
            <v:imagedata r:id="rId12" o:title=""/>
          </v:shape>
        </w:pict>
      </w:r>
      <w:r w:rsidRPr="005C6EFE">
        <w:rPr>
          <w:lang w:eastAsia="zh-CN"/>
        </w:rPr>
        <w:t>键是开机键。</w:t>
      </w:r>
    </w:p>
    <w:p w14:paraId="0218F2A9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6.</w:t>
      </w:r>
      <w:r w:rsidRPr="005C6EFE">
        <w:rPr>
          <w:lang w:eastAsia="zh-CN"/>
        </w:rPr>
        <w:t>在计算器上输入</w:t>
      </w:r>
      <w:r w:rsidRPr="005C6EFE">
        <w:rPr>
          <w:lang w:eastAsia="zh-CN"/>
        </w:rPr>
        <w:t>345</w:t>
      </w:r>
      <w:r w:rsidRPr="005C6EFE">
        <w:rPr>
          <w:lang w:eastAsia="zh-CN"/>
        </w:rPr>
        <w:t>，再输入</w:t>
      </w:r>
      <w:r w:rsidRPr="005C6EFE">
        <w:rPr>
          <w:lang w:eastAsia="zh-CN"/>
        </w:rPr>
        <w:t>×</w:t>
      </w:r>
      <w:r w:rsidRPr="005C6EFE">
        <w:rPr>
          <w:lang w:eastAsia="zh-CN"/>
        </w:rPr>
        <w:t>，再输入</w:t>
      </w:r>
      <w:r w:rsidRPr="005C6EFE">
        <w:rPr>
          <w:lang w:eastAsia="zh-CN"/>
        </w:rPr>
        <w:t>567</w:t>
      </w:r>
      <w:r w:rsidRPr="005C6EFE">
        <w:rPr>
          <w:lang w:eastAsia="zh-CN"/>
        </w:rPr>
        <w:t>，显示屏上会出现</w:t>
      </w:r>
      <w:r w:rsidRPr="005C6EFE">
        <w:rPr>
          <w:lang w:eastAsia="zh-CN"/>
        </w:rPr>
        <w:t xml:space="preserve">195615.    </w:t>
      </w:r>
    </w:p>
    <w:p w14:paraId="1221F0E0" w14:textId="77777777" w:rsidR="005C6EFE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7.</w:t>
      </w:r>
      <w:proofErr w:type="gramStart"/>
      <w:r w:rsidRPr="005C6EFE">
        <w:rPr>
          <w:lang w:eastAsia="zh-CN"/>
        </w:rPr>
        <w:t>一</w:t>
      </w:r>
      <w:proofErr w:type="gramEnd"/>
      <w:r w:rsidRPr="005C6EFE">
        <w:rPr>
          <w:lang w:eastAsia="zh-CN"/>
        </w:rPr>
        <w:t>个数的最高位是万位，这个数是四位数。</w:t>
      </w:r>
    </w:p>
    <w:p w14:paraId="3B226CB0" w14:textId="77777777" w:rsidR="005C6EFE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8. 569</w:t>
      </w:r>
      <w:r w:rsidRPr="005C6EFE">
        <w:rPr>
          <w:lang w:eastAsia="zh-CN"/>
        </w:rPr>
        <w:t>读作：</w:t>
      </w:r>
      <w:proofErr w:type="gramStart"/>
      <w:r w:rsidRPr="005C6EFE">
        <w:rPr>
          <w:lang w:eastAsia="zh-CN"/>
        </w:rPr>
        <w:t>五百六九</w:t>
      </w:r>
      <w:proofErr w:type="gramEnd"/>
      <w:r w:rsidRPr="005C6EFE">
        <w:rPr>
          <w:lang w:eastAsia="zh-CN"/>
        </w:rPr>
        <w:t>。</w:t>
      </w:r>
    </w:p>
    <w:p w14:paraId="32B065F8" w14:textId="77777777" w:rsidR="00826EC9" w:rsidRPr="005C6EFE" w:rsidRDefault="005C6EFE" w:rsidP="005C6EFE">
      <w:pPr>
        <w:spacing w:line="360" w:lineRule="auto"/>
        <w:rPr>
          <w:lang w:eastAsia="zh-CN"/>
        </w:rPr>
      </w:pPr>
      <w:r w:rsidRPr="005C6EFE">
        <w:rPr>
          <w:b/>
          <w:bCs/>
          <w:sz w:val="24"/>
          <w:szCs w:val="24"/>
          <w:lang w:eastAsia="zh-CN"/>
        </w:rPr>
        <w:t>三、填空题</w:t>
      </w:r>
      <w:r w:rsidRPr="005C6EFE">
        <w:rPr>
          <w:b/>
          <w:bCs/>
          <w:sz w:val="24"/>
          <w:szCs w:val="24"/>
          <w:lang w:eastAsia="zh-CN"/>
        </w:rPr>
        <w:t xml:space="preserve"> </w:t>
      </w:r>
    </w:p>
    <w:p w14:paraId="3444A041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9.</w:t>
      </w:r>
      <w:r w:rsidRPr="005C6EFE">
        <w:rPr>
          <w:lang w:eastAsia="zh-CN"/>
        </w:rPr>
        <w:t>按顺序填数：</w:t>
      </w:r>
      <w:r w:rsidRPr="005C6EFE">
        <w:rPr>
          <w:lang w:eastAsia="zh-CN"/>
        </w:rPr>
        <w:t>________</w:t>
      </w:r>
      <w:r w:rsidRPr="005C6EFE">
        <w:rPr>
          <w:lang w:eastAsia="zh-CN"/>
        </w:rPr>
        <w:t>，</w:t>
      </w:r>
      <w:r w:rsidRPr="005C6EFE">
        <w:rPr>
          <w:lang w:eastAsia="zh-CN"/>
        </w:rPr>
        <w:t>14</w:t>
      </w:r>
      <w:r w:rsidRPr="005C6EFE">
        <w:rPr>
          <w:lang w:eastAsia="zh-CN"/>
        </w:rPr>
        <w:t>，</w:t>
      </w:r>
      <w:r w:rsidRPr="005C6EFE">
        <w:rPr>
          <w:lang w:eastAsia="zh-CN"/>
        </w:rPr>
        <w:t>________ 16</w:t>
      </w:r>
      <w:r w:rsidRPr="005C6EFE">
        <w:rPr>
          <w:lang w:eastAsia="zh-CN"/>
        </w:rPr>
        <w:t>，</w:t>
      </w:r>
      <w:r w:rsidRPr="005C6EFE">
        <w:rPr>
          <w:lang w:eastAsia="zh-CN"/>
        </w:rPr>
        <w:t>________</w:t>
      </w:r>
      <w:r w:rsidRPr="005C6EFE">
        <w:rPr>
          <w:lang w:eastAsia="zh-CN"/>
        </w:rPr>
        <w:t>，</w:t>
      </w:r>
      <w:r w:rsidRPr="005C6EFE">
        <w:rPr>
          <w:lang w:eastAsia="zh-CN"/>
        </w:rPr>
        <w:t>________</w:t>
      </w:r>
      <w:r w:rsidRPr="005C6EFE">
        <w:rPr>
          <w:lang w:eastAsia="zh-CN"/>
        </w:rPr>
        <w:t>。</w:t>
      </w:r>
      <w:r w:rsidRPr="005C6EFE">
        <w:rPr>
          <w:lang w:eastAsia="zh-CN"/>
        </w:rPr>
        <w:t xml:space="preserve">    </w:t>
      </w:r>
    </w:p>
    <w:p w14:paraId="47C4AA31" w14:textId="77777777" w:rsidR="00826EC9" w:rsidRPr="005C6EFE" w:rsidRDefault="005C6EFE" w:rsidP="005C6EFE">
      <w:pPr>
        <w:spacing w:after="0" w:line="360" w:lineRule="auto"/>
      </w:pPr>
      <w:r w:rsidRPr="005C6EFE">
        <w:t>10.</w:t>
      </w:r>
      <w:r w:rsidRPr="005C6EFE">
        <w:t>用计算器计算．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55"/>
        <w:gridCol w:w="2455"/>
      </w:tblGrid>
      <w:tr w:rsidR="00826EC9" w:rsidRPr="005C6EFE" w14:paraId="492FFCFA" w14:textId="77777777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C1E5B4" w14:textId="77777777" w:rsidR="00826EC9" w:rsidRPr="005C6EFE" w:rsidRDefault="005C6EFE" w:rsidP="005C6EFE">
            <w:pPr>
              <w:spacing w:after="0" w:line="360" w:lineRule="auto"/>
            </w:pPr>
            <w:r w:rsidRPr="005C6EFE">
              <w:t>504</w:t>
            </w:r>
            <w:r w:rsidRPr="005C6EFE">
              <w:t>－</w:t>
            </w:r>
            <w:r w:rsidRPr="005C6EFE">
              <w:t>187</w:t>
            </w:r>
            <w:r w:rsidRPr="005C6EFE">
              <w:t>＋</w:t>
            </w:r>
            <w:r w:rsidRPr="005C6EFE">
              <w:t>341</w:t>
            </w:r>
            <w:r w:rsidRPr="005C6EFE">
              <w:t>＝</w:t>
            </w:r>
            <w:r w:rsidRPr="005C6EFE"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96044E" w14:textId="77777777" w:rsidR="00826EC9" w:rsidRPr="005C6EFE" w:rsidRDefault="005C6EFE" w:rsidP="005C6EFE">
            <w:pPr>
              <w:spacing w:after="0" w:line="360" w:lineRule="auto"/>
            </w:pPr>
            <w:r w:rsidRPr="005C6EFE">
              <w:t>498</w:t>
            </w:r>
            <w:r w:rsidRPr="005C6EFE">
              <w:t>－</w:t>
            </w:r>
            <w:r w:rsidRPr="005C6EFE">
              <w:t>260</w:t>
            </w:r>
            <w:r w:rsidRPr="005C6EFE">
              <w:t>＋</w:t>
            </w:r>
            <w:r w:rsidRPr="005C6EFE">
              <w:t>576</w:t>
            </w:r>
            <w:r w:rsidRPr="005C6EFE">
              <w:t>＝</w:t>
            </w:r>
            <w:r w:rsidRPr="005C6EFE">
              <w:t>________</w:t>
            </w:r>
          </w:p>
        </w:tc>
      </w:tr>
    </w:tbl>
    <w:p w14:paraId="5108D817" w14:textId="77777777" w:rsidR="00826EC9" w:rsidRPr="005C6EFE" w:rsidRDefault="005C6EFE" w:rsidP="005C6EFE">
      <w:pPr>
        <w:spacing w:after="0" w:line="360" w:lineRule="auto"/>
      </w:pPr>
      <w:r w:rsidRPr="005C6EFE">
        <w:t>11.</w:t>
      </w:r>
      <w:r w:rsidRPr="005C6EFE">
        <w:t>用计算器计算</w:t>
      </w:r>
    </w:p>
    <w:p w14:paraId="5B56B8F4" w14:textId="77777777" w:rsidR="00826EC9" w:rsidRPr="005C6EFE" w:rsidRDefault="005C6EFE" w:rsidP="005C6EFE">
      <w:pPr>
        <w:spacing w:after="0" w:line="360" w:lineRule="auto"/>
      </w:pPr>
      <w:r w:rsidRPr="005C6EFE">
        <w:t>38909-1209-3902=________</w:t>
      </w:r>
    </w:p>
    <w:p w14:paraId="2902573D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12.</w:t>
      </w:r>
      <w:r w:rsidRPr="005C6EFE">
        <w:rPr>
          <w:lang w:eastAsia="zh-CN"/>
        </w:rPr>
        <w:t>用计算器计算</w:t>
      </w:r>
      <w:r w:rsidRPr="005C6EFE">
        <w:rPr>
          <w:lang w:eastAsia="zh-CN"/>
        </w:rPr>
        <w:t>456×24</w:t>
      </w:r>
      <w:r w:rsidRPr="005C6EFE">
        <w:rPr>
          <w:lang w:eastAsia="zh-CN"/>
        </w:rPr>
        <w:t>，先按</w:t>
      </w:r>
      <w:r w:rsidRPr="005C6EFE">
        <w:rPr>
          <w:lang w:eastAsia="zh-CN"/>
        </w:rPr>
        <w:t>________</w:t>
      </w:r>
      <w:r w:rsidRPr="005C6EFE">
        <w:rPr>
          <w:lang w:eastAsia="zh-CN"/>
        </w:rPr>
        <w:t>，再按</w:t>
      </w:r>
      <w:r w:rsidRPr="005C6EFE">
        <w:rPr>
          <w:lang w:eastAsia="zh-CN"/>
        </w:rPr>
        <w:t>________</w:t>
      </w:r>
      <w:r w:rsidRPr="005C6EFE">
        <w:rPr>
          <w:lang w:eastAsia="zh-CN"/>
        </w:rPr>
        <w:t>，接着按</w:t>
      </w:r>
      <w:r w:rsidRPr="005C6EFE">
        <w:rPr>
          <w:lang w:eastAsia="zh-CN"/>
        </w:rPr>
        <w:t>________</w:t>
      </w:r>
      <w:r w:rsidRPr="005C6EFE">
        <w:rPr>
          <w:lang w:eastAsia="zh-CN"/>
        </w:rPr>
        <w:t>，最后按</w:t>
      </w:r>
      <w:r w:rsidRPr="005C6EFE">
        <w:rPr>
          <w:lang w:eastAsia="zh-CN"/>
        </w:rPr>
        <w:t>________</w:t>
      </w:r>
      <w:r w:rsidRPr="005C6EFE">
        <w:rPr>
          <w:lang w:eastAsia="zh-CN"/>
        </w:rPr>
        <w:t>。</w:t>
      </w:r>
      <w:r w:rsidRPr="005C6EFE">
        <w:rPr>
          <w:lang w:eastAsia="zh-CN"/>
        </w:rPr>
        <w:t xml:space="preserve">    </w:t>
      </w:r>
    </w:p>
    <w:p w14:paraId="59D97688" w14:textId="77777777" w:rsidR="00826EC9" w:rsidRPr="005C6EFE" w:rsidRDefault="005C6EFE" w:rsidP="005C6EFE">
      <w:pPr>
        <w:spacing w:line="360" w:lineRule="auto"/>
        <w:rPr>
          <w:lang w:eastAsia="zh-CN"/>
        </w:rPr>
      </w:pPr>
      <w:r w:rsidRPr="005C6EFE">
        <w:rPr>
          <w:b/>
          <w:bCs/>
          <w:sz w:val="24"/>
          <w:szCs w:val="24"/>
          <w:lang w:eastAsia="zh-CN"/>
        </w:rPr>
        <w:t>四、解答题</w:t>
      </w:r>
      <w:r w:rsidRPr="005C6EFE">
        <w:rPr>
          <w:b/>
          <w:bCs/>
          <w:sz w:val="24"/>
          <w:szCs w:val="24"/>
          <w:lang w:eastAsia="zh-CN"/>
        </w:rPr>
        <w:t xml:space="preserve"> </w:t>
      </w:r>
    </w:p>
    <w:p w14:paraId="06A5222A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lastRenderedPageBreak/>
        <w:t>13.</w:t>
      </w:r>
      <w:r w:rsidRPr="005C6EFE">
        <w:rPr>
          <w:lang w:eastAsia="zh-CN"/>
        </w:rPr>
        <w:t>用计算器计算</w:t>
      </w:r>
      <w:r w:rsidRPr="005C6EFE">
        <w:rPr>
          <w:lang w:eastAsia="zh-CN"/>
        </w:rPr>
        <w:t xml:space="preserve">    </w:t>
      </w:r>
    </w:p>
    <w:p w14:paraId="081C682C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（</w:t>
      </w:r>
      <w:r w:rsidRPr="005C6EFE">
        <w:rPr>
          <w:lang w:eastAsia="zh-CN"/>
        </w:rPr>
        <w:t>1</w:t>
      </w:r>
      <w:r w:rsidRPr="005C6EFE">
        <w:rPr>
          <w:lang w:eastAsia="zh-CN"/>
        </w:rPr>
        <w:t>）从</w:t>
      </w:r>
      <w:r w:rsidRPr="005C6EFE">
        <w:rPr>
          <w:lang w:eastAsia="zh-CN"/>
        </w:rPr>
        <w:t>4256</w:t>
      </w:r>
      <w:r w:rsidRPr="005C6EFE">
        <w:rPr>
          <w:lang w:eastAsia="zh-CN"/>
        </w:rPr>
        <w:t>里面减去</w:t>
      </w:r>
      <w:r w:rsidRPr="005C6EFE">
        <w:rPr>
          <w:lang w:eastAsia="zh-CN"/>
        </w:rPr>
        <w:t>987</w:t>
      </w:r>
      <w:r w:rsidRPr="005C6EFE">
        <w:rPr>
          <w:lang w:eastAsia="zh-CN"/>
        </w:rPr>
        <w:t>与</w:t>
      </w:r>
      <w:r w:rsidRPr="005C6EFE">
        <w:rPr>
          <w:lang w:eastAsia="zh-CN"/>
        </w:rPr>
        <w:t>798</w:t>
      </w:r>
      <w:r w:rsidRPr="005C6EFE">
        <w:rPr>
          <w:lang w:eastAsia="zh-CN"/>
        </w:rPr>
        <w:t>的差，结果是多少？</w:t>
      </w:r>
      <w:r w:rsidRPr="005C6EFE">
        <w:rPr>
          <w:lang w:eastAsia="zh-CN"/>
        </w:rPr>
        <w:t xml:space="preserve">    </w:t>
      </w:r>
    </w:p>
    <w:p w14:paraId="44D51B54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（</w:t>
      </w:r>
      <w:r w:rsidRPr="005C6EFE">
        <w:rPr>
          <w:lang w:eastAsia="zh-CN"/>
        </w:rPr>
        <w:t>2</w:t>
      </w:r>
      <w:r w:rsidRPr="005C6EFE">
        <w:rPr>
          <w:lang w:eastAsia="zh-CN"/>
        </w:rPr>
        <w:t>）</w:t>
      </w:r>
      <w:r w:rsidRPr="005C6EFE">
        <w:rPr>
          <w:lang w:eastAsia="zh-CN"/>
        </w:rPr>
        <w:t>8672</w:t>
      </w:r>
      <w:r w:rsidRPr="005C6EFE">
        <w:rPr>
          <w:lang w:eastAsia="zh-CN"/>
        </w:rPr>
        <w:t>加上</w:t>
      </w:r>
      <w:r w:rsidRPr="005C6EFE">
        <w:rPr>
          <w:lang w:eastAsia="zh-CN"/>
        </w:rPr>
        <w:t>256</w:t>
      </w:r>
      <w:r w:rsidRPr="005C6EFE">
        <w:rPr>
          <w:lang w:eastAsia="zh-CN"/>
        </w:rPr>
        <w:t>与</w:t>
      </w:r>
      <w:r w:rsidRPr="005C6EFE">
        <w:rPr>
          <w:lang w:eastAsia="zh-CN"/>
        </w:rPr>
        <w:t>3809</w:t>
      </w:r>
      <w:r w:rsidRPr="005C6EFE">
        <w:rPr>
          <w:lang w:eastAsia="zh-CN"/>
        </w:rPr>
        <w:t>的和，结果是多少？</w:t>
      </w:r>
      <w:r w:rsidRPr="005C6EFE">
        <w:rPr>
          <w:lang w:eastAsia="zh-CN"/>
        </w:rPr>
        <w:t xml:space="preserve">    </w:t>
      </w:r>
    </w:p>
    <w:p w14:paraId="3E8639F6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（</w:t>
      </w:r>
      <w:r w:rsidRPr="005C6EFE">
        <w:rPr>
          <w:lang w:eastAsia="zh-CN"/>
        </w:rPr>
        <w:t>3</w:t>
      </w:r>
      <w:r w:rsidRPr="005C6EFE">
        <w:rPr>
          <w:lang w:eastAsia="zh-CN"/>
        </w:rPr>
        <w:t>）</w:t>
      </w:r>
      <w:r w:rsidRPr="005C6EFE">
        <w:rPr>
          <w:lang w:eastAsia="zh-CN"/>
        </w:rPr>
        <w:t>10000</w:t>
      </w:r>
      <w:r w:rsidRPr="005C6EFE">
        <w:rPr>
          <w:lang w:eastAsia="zh-CN"/>
        </w:rPr>
        <w:t>除以</w:t>
      </w:r>
      <w:r w:rsidRPr="005C6EFE">
        <w:rPr>
          <w:lang w:eastAsia="zh-CN"/>
        </w:rPr>
        <w:t>4</w:t>
      </w:r>
      <w:r w:rsidRPr="005C6EFE">
        <w:rPr>
          <w:lang w:eastAsia="zh-CN"/>
        </w:rPr>
        <w:t>的商，再乘以</w:t>
      </w:r>
      <w:r w:rsidRPr="005C6EFE">
        <w:rPr>
          <w:lang w:eastAsia="zh-CN"/>
        </w:rPr>
        <w:t>12</w:t>
      </w:r>
      <w:r w:rsidRPr="005C6EFE">
        <w:rPr>
          <w:lang w:eastAsia="zh-CN"/>
        </w:rPr>
        <w:t>与</w:t>
      </w:r>
      <w:r w:rsidRPr="005C6EFE">
        <w:rPr>
          <w:lang w:eastAsia="zh-CN"/>
        </w:rPr>
        <w:t>2</w:t>
      </w:r>
      <w:r w:rsidRPr="005C6EFE">
        <w:rPr>
          <w:lang w:eastAsia="zh-CN"/>
        </w:rPr>
        <w:t>的商，积是多少？</w:t>
      </w:r>
      <w:r w:rsidRPr="005C6EFE">
        <w:rPr>
          <w:lang w:eastAsia="zh-CN"/>
        </w:rPr>
        <w:t xml:space="preserve">    </w:t>
      </w:r>
    </w:p>
    <w:p w14:paraId="3E6A610B" w14:textId="20B68086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14.</w:t>
      </w:r>
      <w:r w:rsidRPr="005C6EFE">
        <w:rPr>
          <w:lang w:eastAsia="zh-CN"/>
        </w:rPr>
        <w:t>用计算器发现</w:t>
      </w:r>
      <w:r w:rsidRPr="005C6EFE">
        <w:rPr>
          <w:lang w:eastAsia="zh-CN"/>
        </w:rPr>
        <w:br/>
      </w:r>
      <w:r w:rsidR="00AB229B">
        <w:rPr>
          <w:noProof/>
          <w:lang w:eastAsia="zh-CN"/>
        </w:rPr>
        <w:pict w14:anchorId="2532F22D">
          <v:shape id="图片 10" o:spid="_x0000_i1034" type="#_x0000_t75" style="width:324pt;height:99pt;visibility:visible;mso-wrap-style:square">
            <v:imagedata r:id="rId13" o:title=""/>
          </v:shape>
        </w:pict>
      </w:r>
      <w:r w:rsidRPr="005C6EFE">
        <w:rPr>
          <w:lang w:eastAsia="zh-CN"/>
        </w:rPr>
        <w:br/>
      </w:r>
      <w:r w:rsidR="00AB229B">
        <w:rPr>
          <w:noProof/>
          <w:lang w:eastAsia="zh-CN"/>
        </w:rPr>
        <w:pict w14:anchorId="2E816C62">
          <v:shape id="图片 11" o:spid="_x0000_i1035" type="#_x0000_t75" style="width:299.25pt;height:54.75pt;visibility:visible;mso-wrap-style:square">
            <v:imagedata r:id="rId14" o:title=""/>
          </v:shape>
        </w:pict>
      </w:r>
      <w:r w:rsidRPr="005C6EFE">
        <w:rPr>
          <w:lang w:eastAsia="zh-CN"/>
        </w:rPr>
        <w:br/>
      </w:r>
      <w:r w:rsidR="00D16349">
        <w:rPr>
          <w:noProof/>
          <w:lang w:eastAsia="zh-CN"/>
        </w:rPr>
        <w:pict w14:anchorId="3627C2BE">
          <v:shape id="图片 12" o:spid="_x0000_i1036" type="#_x0000_t75" style="width:244.5pt;height:80.25pt;visibility:visible;mso-wrap-style:square">
            <v:imagedata r:id="rId15" o:title=""/>
          </v:shape>
        </w:pict>
      </w:r>
      <w:r w:rsidRPr="005C6EFE">
        <w:rPr>
          <w:lang w:eastAsia="zh-CN"/>
        </w:rPr>
        <w:br/>
      </w:r>
      <w:r w:rsidR="00D16349">
        <w:rPr>
          <w:noProof/>
          <w:lang w:eastAsia="zh-CN"/>
        </w:rPr>
        <w:pict w14:anchorId="2E66D661">
          <v:shape id="图片 13" o:spid="_x0000_i1037" type="#_x0000_t75" style="width:243pt;height:75.75pt;visibility:visible;mso-wrap-style:square">
            <v:imagedata r:id="rId16" o:title=""/>
          </v:shape>
        </w:pict>
      </w:r>
      <w:r w:rsidRPr="005C6EFE">
        <w:rPr>
          <w:lang w:eastAsia="zh-CN"/>
        </w:rPr>
        <w:br/>
      </w:r>
      <w:r w:rsidR="00D16349">
        <w:rPr>
          <w:noProof/>
          <w:lang w:eastAsia="zh-CN"/>
        </w:rPr>
        <w:pict w14:anchorId="3A3B1B89">
          <v:shape id="图片 14" o:spid="_x0000_i1038" type="#_x0000_t75" style="width:248.25pt;height:96pt;visibility:visible;mso-wrap-style:square">
            <v:imagedata r:id="rId17" o:title=""/>
          </v:shape>
        </w:pict>
      </w:r>
      <w:r w:rsidRPr="005C6EFE">
        <w:rPr>
          <w:lang w:eastAsia="zh-CN"/>
        </w:rPr>
        <w:br/>
      </w:r>
      <w:r w:rsidR="00AB229B">
        <w:rPr>
          <w:noProof/>
          <w:lang w:eastAsia="zh-CN"/>
        </w:rPr>
        <w:pict w14:anchorId="089C1783">
          <v:shape id="图片 15" o:spid="_x0000_i1039" type="#_x0000_t75" style="width:201.75pt;height:90pt;visibility:visible;mso-wrap-style:square">
            <v:imagedata r:id="rId18" o:title=""/>
          </v:shape>
        </w:pict>
      </w:r>
    </w:p>
    <w:p w14:paraId="1219B233" w14:textId="77777777" w:rsidR="00826EC9" w:rsidRPr="005C6EFE" w:rsidRDefault="005C6EFE" w:rsidP="005C6EFE">
      <w:pPr>
        <w:spacing w:line="360" w:lineRule="auto"/>
        <w:rPr>
          <w:lang w:eastAsia="zh-CN"/>
        </w:rPr>
      </w:pPr>
      <w:r w:rsidRPr="005C6EFE">
        <w:rPr>
          <w:b/>
          <w:bCs/>
          <w:sz w:val="24"/>
          <w:szCs w:val="24"/>
          <w:lang w:eastAsia="zh-CN"/>
        </w:rPr>
        <w:t>五、应用题</w:t>
      </w:r>
      <w:r w:rsidRPr="005C6EFE">
        <w:rPr>
          <w:b/>
          <w:bCs/>
          <w:sz w:val="24"/>
          <w:szCs w:val="24"/>
          <w:lang w:eastAsia="zh-CN"/>
        </w:rPr>
        <w:t xml:space="preserve"> </w:t>
      </w:r>
    </w:p>
    <w:p w14:paraId="24429F10" w14:textId="1D7062B7" w:rsidR="00826EC9" w:rsidRPr="005C6EFE" w:rsidRDefault="005C6EFE" w:rsidP="00D16349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15.2010</w:t>
      </w:r>
      <w:r w:rsidRPr="005C6EFE">
        <w:rPr>
          <w:lang w:eastAsia="zh-CN"/>
        </w:rPr>
        <w:t>年第六次全国人口普查显示，</w:t>
      </w:r>
      <w:r w:rsidRPr="005C6EFE">
        <w:rPr>
          <w:lang w:eastAsia="zh-CN"/>
        </w:rPr>
        <w:t xml:space="preserve"> </w:t>
      </w:r>
      <w:r w:rsidRPr="005C6EFE">
        <w:rPr>
          <w:lang w:eastAsia="zh-CN"/>
        </w:rPr>
        <w:t>我国人口总数大约是</w:t>
      </w:r>
      <w:r w:rsidRPr="005C6EFE">
        <w:rPr>
          <w:u w:val="single"/>
          <w:lang w:eastAsia="zh-CN"/>
        </w:rPr>
        <w:t>1339720000</w:t>
      </w:r>
      <w:r w:rsidRPr="005C6EFE">
        <w:rPr>
          <w:lang w:eastAsia="zh-CN"/>
        </w:rPr>
        <w:t xml:space="preserve"> </w:t>
      </w:r>
      <w:r w:rsidRPr="005C6EFE">
        <w:rPr>
          <w:lang w:eastAsia="zh-CN"/>
        </w:rPr>
        <w:t>人，读横线的数。</w:t>
      </w:r>
      <w:r w:rsidRPr="005C6EFE">
        <w:rPr>
          <w:lang w:eastAsia="zh-CN"/>
        </w:rPr>
        <w:br w:type="page"/>
      </w:r>
      <w:r w:rsidRPr="005C6EFE">
        <w:rPr>
          <w:b/>
          <w:bCs/>
          <w:sz w:val="28"/>
          <w:szCs w:val="28"/>
          <w:lang w:eastAsia="zh-CN"/>
        </w:rPr>
        <w:lastRenderedPageBreak/>
        <w:t>参考答案</w:t>
      </w:r>
    </w:p>
    <w:p w14:paraId="2ADCFCF5" w14:textId="77777777" w:rsidR="00826EC9" w:rsidRPr="005C6EFE" w:rsidRDefault="005C6EFE" w:rsidP="005C6EFE">
      <w:pPr>
        <w:spacing w:line="360" w:lineRule="auto"/>
        <w:rPr>
          <w:lang w:eastAsia="zh-CN"/>
        </w:rPr>
      </w:pPr>
      <w:r w:rsidRPr="005C6EFE">
        <w:rPr>
          <w:lang w:eastAsia="zh-CN"/>
        </w:rPr>
        <w:t>一、单选题</w:t>
      </w:r>
    </w:p>
    <w:p w14:paraId="7AE11C2A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1.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 xml:space="preserve"> D   </w:t>
      </w:r>
    </w:p>
    <w:p w14:paraId="29027D4E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</w:t>
      </w:r>
      <w:r w:rsidRPr="005C6EFE">
        <w:rPr>
          <w:lang w:eastAsia="zh-CN"/>
        </w:rPr>
        <w:t>71190÷(1104-789)</w:t>
      </w:r>
      <w:r w:rsidRPr="005C6EFE">
        <w:rPr>
          <w:lang w:eastAsia="zh-CN"/>
        </w:rPr>
        <w:br/>
        <w:t>=71190÷315</w:t>
      </w:r>
      <w:r w:rsidRPr="005C6EFE">
        <w:rPr>
          <w:lang w:eastAsia="zh-CN"/>
        </w:rPr>
        <w:br/>
        <w:t>=226</w:t>
      </w:r>
      <w:r w:rsidRPr="005C6EFE">
        <w:rPr>
          <w:lang w:eastAsia="zh-CN"/>
        </w:rPr>
        <w:br/>
      </w:r>
      <w:r w:rsidRPr="005C6EFE">
        <w:rPr>
          <w:lang w:eastAsia="zh-CN"/>
        </w:rPr>
        <w:t>故答案为：</w:t>
      </w:r>
      <w:r w:rsidRPr="005C6EFE">
        <w:rPr>
          <w:lang w:eastAsia="zh-CN"/>
        </w:rPr>
        <w:t>D</w:t>
      </w:r>
    </w:p>
    <w:p w14:paraId="5F8DF186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【分析】先算小括号里面的减法，再算除法；先键入</w:t>
      </w:r>
      <w:r w:rsidRPr="005C6EFE">
        <w:rPr>
          <w:lang w:eastAsia="zh-CN"/>
        </w:rPr>
        <w:t>1104</w:t>
      </w:r>
      <w:r w:rsidRPr="005C6EFE">
        <w:rPr>
          <w:lang w:eastAsia="zh-CN"/>
        </w:rPr>
        <w:t>，再键入减号和</w:t>
      </w:r>
      <w:r w:rsidRPr="005C6EFE">
        <w:rPr>
          <w:lang w:eastAsia="zh-CN"/>
        </w:rPr>
        <w:t>789</w:t>
      </w:r>
      <w:r w:rsidRPr="005C6EFE">
        <w:rPr>
          <w:lang w:eastAsia="zh-CN"/>
        </w:rPr>
        <w:t>，键入等号后得到差；清</w:t>
      </w:r>
      <w:r w:rsidRPr="005C6EFE">
        <w:rPr>
          <w:lang w:eastAsia="zh-CN"/>
        </w:rPr>
        <w:t>0</w:t>
      </w:r>
      <w:r w:rsidRPr="005C6EFE">
        <w:rPr>
          <w:lang w:eastAsia="zh-CN"/>
        </w:rPr>
        <w:t>后键入</w:t>
      </w:r>
      <w:r w:rsidRPr="005C6EFE">
        <w:rPr>
          <w:lang w:eastAsia="zh-CN"/>
        </w:rPr>
        <w:t>71190</w:t>
      </w:r>
      <w:r w:rsidRPr="005C6EFE">
        <w:rPr>
          <w:lang w:eastAsia="zh-CN"/>
        </w:rPr>
        <w:t>、除号以及刚得到的差，键入等号即可得到得数</w:t>
      </w:r>
      <w:r w:rsidRPr="005C6EFE">
        <w:rPr>
          <w:lang w:eastAsia="zh-CN"/>
        </w:rPr>
        <w:t>.</w:t>
      </w:r>
    </w:p>
    <w:p w14:paraId="637799DD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2.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 xml:space="preserve">A  </w:t>
      </w:r>
    </w:p>
    <w:p w14:paraId="7E569A9C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【解析】【解答】解：根据数位顺序和每个数位上珠子表示的数可知这个数是：</w:t>
      </w:r>
      <w:r w:rsidRPr="005C6EFE">
        <w:rPr>
          <w:lang w:eastAsia="zh-CN"/>
        </w:rPr>
        <w:t>3075032533</w:t>
      </w:r>
      <w:r w:rsidRPr="005C6EFE">
        <w:rPr>
          <w:lang w:eastAsia="zh-CN"/>
        </w:rPr>
        <w:t>。</w:t>
      </w:r>
      <w:r w:rsidRPr="005C6EFE">
        <w:rPr>
          <w:lang w:eastAsia="zh-CN"/>
        </w:rPr>
        <w:br/>
      </w:r>
      <w:r w:rsidRPr="005C6EFE">
        <w:rPr>
          <w:lang w:eastAsia="zh-CN"/>
        </w:rPr>
        <w:t>故答案为：</w:t>
      </w:r>
      <w:r w:rsidRPr="005C6EFE">
        <w:rPr>
          <w:lang w:eastAsia="zh-CN"/>
        </w:rPr>
        <w:t>A</w:t>
      </w:r>
    </w:p>
    <w:p w14:paraId="5B763F04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【分析】算盘上的一个上珠表示</w:t>
      </w:r>
      <w:r w:rsidRPr="005C6EFE">
        <w:rPr>
          <w:lang w:eastAsia="zh-CN"/>
        </w:rPr>
        <w:t>5</w:t>
      </w:r>
      <w:r w:rsidRPr="005C6EFE">
        <w:rPr>
          <w:lang w:eastAsia="zh-CN"/>
        </w:rPr>
        <w:t>，一个下珠表示</w:t>
      </w:r>
      <w:r w:rsidRPr="005C6EFE">
        <w:rPr>
          <w:lang w:eastAsia="zh-CN"/>
        </w:rPr>
        <w:t>1</w:t>
      </w:r>
      <w:r w:rsidRPr="005C6EFE">
        <w:rPr>
          <w:lang w:eastAsia="zh-CN"/>
        </w:rPr>
        <w:t>；根据每个数位上珠子的个数写出这个数即可。</w:t>
      </w:r>
    </w:p>
    <w:p w14:paraId="625C6F77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3.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 xml:space="preserve"> B   </w:t>
      </w:r>
    </w:p>
    <w:p w14:paraId="0F2D2178" w14:textId="77777777" w:rsidR="005C6EFE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【解析】【解答】千位上是</w:t>
      </w:r>
      <w:r w:rsidRPr="005C6EFE">
        <w:rPr>
          <w:lang w:eastAsia="zh-CN"/>
        </w:rPr>
        <w:t xml:space="preserve">7 </w:t>
      </w:r>
      <w:r w:rsidRPr="005C6EFE">
        <w:rPr>
          <w:lang w:eastAsia="zh-CN"/>
        </w:rPr>
        <w:t>时：</w:t>
      </w:r>
      <w:r w:rsidRPr="005C6EFE">
        <w:rPr>
          <w:lang w:eastAsia="zh-CN"/>
        </w:rPr>
        <w:t>7009</w:t>
      </w:r>
      <w:r w:rsidRPr="005C6EFE">
        <w:rPr>
          <w:lang w:eastAsia="zh-CN"/>
        </w:rPr>
        <w:t>、</w:t>
      </w:r>
      <w:r w:rsidRPr="005C6EFE">
        <w:rPr>
          <w:lang w:eastAsia="zh-CN"/>
        </w:rPr>
        <w:t xml:space="preserve"> 7090</w:t>
      </w:r>
      <w:r w:rsidRPr="005C6EFE">
        <w:rPr>
          <w:lang w:eastAsia="zh-CN"/>
        </w:rPr>
        <w:t>、</w:t>
      </w:r>
      <w:r w:rsidRPr="005C6EFE">
        <w:rPr>
          <w:lang w:eastAsia="zh-CN"/>
        </w:rPr>
        <w:t xml:space="preserve"> 7900</w:t>
      </w:r>
    </w:p>
    <w:p w14:paraId="5169A806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千位上是</w:t>
      </w:r>
      <w:r w:rsidRPr="005C6EFE">
        <w:rPr>
          <w:lang w:eastAsia="zh-CN"/>
        </w:rPr>
        <w:t>9</w:t>
      </w:r>
      <w:r w:rsidRPr="005C6EFE">
        <w:rPr>
          <w:lang w:eastAsia="zh-CN"/>
        </w:rPr>
        <w:t>时：</w:t>
      </w:r>
      <w:r w:rsidRPr="005C6EFE">
        <w:rPr>
          <w:lang w:eastAsia="zh-CN"/>
        </w:rPr>
        <w:t>9007</w:t>
      </w:r>
      <w:r w:rsidRPr="005C6EFE">
        <w:rPr>
          <w:lang w:eastAsia="zh-CN"/>
        </w:rPr>
        <w:t>、</w:t>
      </w:r>
      <w:r w:rsidRPr="005C6EFE">
        <w:rPr>
          <w:lang w:eastAsia="zh-CN"/>
        </w:rPr>
        <w:t xml:space="preserve"> 9070</w:t>
      </w:r>
      <w:r w:rsidRPr="005C6EFE">
        <w:rPr>
          <w:lang w:eastAsia="zh-CN"/>
        </w:rPr>
        <w:t>、</w:t>
      </w:r>
      <w:r w:rsidRPr="005C6EFE">
        <w:rPr>
          <w:lang w:eastAsia="zh-CN"/>
        </w:rPr>
        <w:t xml:space="preserve"> 9700</w:t>
      </w:r>
    </w:p>
    <w:p w14:paraId="5D5FC731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一共</w:t>
      </w:r>
      <w:r w:rsidRPr="005C6EFE">
        <w:rPr>
          <w:lang w:eastAsia="zh-CN"/>
        </w:rPr>
        <w:t>6</w:t>
      </w:r>
      <w:r w:rsidRPr="005C6EFE">
        <w:rPr>
          <w:lang w:eastAsia="zh-CN"/>
        </w:rPr>
        <w:t>个不同的四位数</w:t>
      </w:r>
    </w:p>
    <w:p w14:paraId="3E699AE9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【分析】四位数，最高位是千位，并且千位上不能是</w:t>
      </w:r>
      <w:r w:rsidRPr="005C6EFE">
        <w:rPr>
          <w:lang w:eastAsia="zh-CN"/>
        </w:rPr>
        <w:t>0</w:t>
      </w:r>
      <w:r w:rsidRPr="005C6EFE">
        <w:rPr>
          <w:lang w:eastAsia="zh-CN"/>
        </w:rPr>
        <w:t>，因为</w:t>
      </w:r>
      <w:r w:rsidRPr="005C6EFE">
        <w:rPr>
          <w:lang w:eastAsia="zh-CN"/>
        </w:rPr>
        <w:t>0</w:t>
      </w:r>
      <w:r w:rsidRPr="005C6EFE">
        <w:rPr>
          <w:lang w:eastAsia="zh-CN"/>
        </w:rPr>
        <w:t>不能放在最高位，所以最高位只能是</w:t>
      </w:r>
      <w:r w:rsidRPr="005C6EFE">
        <w:rPr>
          <w:lang w:eastAsia="zh-CN"/>
        </w:rPr>
        <w:t>7</w:t>
      </w:r>
      <w:r w:rsidRPr="005C6EFE">
        <w:rPr>
          <w:lang w:eastAsia="zh-CN"/>
        </w:rPr>
        <w:t>或者</w:t>
      </w:r>
      <w:r w:rsidRPr="005C6EFE">
        <w:rPr>
          <w:lang w:eastAsia="zh-CN"/>
        </w:rPr>
        <w:t>9</w:t>
      </w:r>
      <w:r w:rsidRPr="005C6EFE">
        <w:rPr>
          <w:lang w:eastAsia="zh-CN"/>
        </w:rPr>
        <w:t>。</w:t>
      </w:r>
    </w:p>
    <w:p w14:paraId="7468BD00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4.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 xml:space="preserve"> B   </w:t>
      </w:r>
    </w:p>
    <w:p w14:paraId="71279977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【解析】【解答】解：</w:t>
      </w:r>
      <w:r w:rsidRPr="005C6EFE">
        <w:rPr>
          <w:lang w:eastAsia="zh-CN"/>
        </w:rPr>
        <w:t>(3015+135)÷15</w:t>
      </w:r>
      <w:r w:rsidRPr="005C6EFE">
        <w:rPr>
          <w:lang w:eastAsia="zh-CN"/>
        </w:rPr>
        <w:br/>
        <w:t>=3150÷15</w:t>
      </w:r>
      <w:r w:rsidRPr="005C6EFE">
        <w:rPr>
          <w:lang w:eastAsia="zh-CN"/>
        </w:rPr>
        <w:br/>
        <w:t>=210(</w:t>
      </w:r>
      <w:proofErr w:type="gramStart"/>
      <w:r w:rsidRPr="005C6EFE">
        <w:rPr>
          <w:lang w:eastAsia="zh-CN"/>
        </w:rPr>
        <w:t>千克</w:t>
      </w:r>
      <w:r w:rsidRPr="005C6EFE">
        <w:rPr>
          <w:lang w:eastAsia="zh-CN"/>
        </w:rPr>
        <w:t>)</w:t>
      </w:r>
      <w:proofErr w:type="gramEnd"/>
      <w:r w:rsidRPr="005C6EFE">
        <w:rPr>
          <w:lang w:eastAsia="zh-CN"/>
        </w:rPr>
        <w:br/>
      </w:r>
      <w:r w:rsidRPr="005C6EFE">
        <w:rPr>
          <w:lang w:eastAsia="zh-CN"/>
        </w:rPr>
        <w:t>故答案为：</w:t>
      </w:r>
      <w:r w:rsidRPr="005C6EFE">
        <w:rPr>
          <w:lang w:eastAsia="zh-CN"/>
        </w:rPr>
        <w:t>B</w:t>
      </w:r>
    </w:p>
    <w:p w14:paraId="17375CCC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【分析】用计划摘的总重量加上</w:t>
      </w:r>
      <w:r w:rsidRPr="005C6EFE">
        <w:rPr>
          <w:lang w:eastAsia="zh-CN"/>
        </w:rPr>
        <w:t>135</w:t>
      </w:r>
      <w:r w:rsidRPr="005C6EFE">
        <w:rPr>
          <w:lang w:eastAsia="zh-CN"/>
        </w:rPr>
        <w:t>千克即可求出</w:t>
      </w:r>
      <w:proofErr w:type="gramStart"/>
      <w:r w:rsidRPr="005C6EFE">
        <w:rPr>
          <w:lang w:eastAsia="zh-CN"/>
        </w:rPr>
        <w:t>实际摘</w:t>
      </w:r>
      <w:proofErr w:type="gramEnd"/>
      <w:r w:rsidRPr="005C6EFE">
        <w:rPr>
          <w:lang w:eastAsia="zh-CN"/>
        </w:rPr>
        <w:t>的总重量，用</w:t>
      </w:r>
      <w:proofErr w:type="gramStart"/>
      <w:r w:rsidRPr="005C6EFE">
        <w:rPr>
          <w:lang w:eastAsia="zh-CN"/>
        </w:rPr>
        <w:t>实际摘</w:t>
      </w:r>
      <w:proofErr w:type="gramEnd"/>
      <w:r w:rsidRPr="005C6EFE">
        <w:rPr>
          <w:lang w:eastAsia="zh-CN"/>
        </w:rPr>
        <w:t>的总重量除以天数即可求出实际平均每天摘的重量。</w:t>
      </w:r>
    </w:p>
    <w:p w14:paraId="41EFCD9C" w14:textId="77777777" w:rsidR="00826EC9" w:rsidRPr="005C6EFE" w:rsidRDefault="005C6EFE" w:rsidP="005C6EFE">
      <w:pPr>
        <w:spacing w:line="360" w:lineRule="auto"/>
        <w:rPr>
          <w:lang w:eastAsia="zh-CN"/>
        </w:rPr>
      </w:pPr>
      <w:r w:rsidRPr="005C6EFE">
        <w:rPr>
          <w:lang w:eastAsia="zh-CN"/>
        </w:rPr>
        <w:t>二、判断题</w:t>
      </w:r>
    </w:p>
    <w:p w14:paraId="27AFA8CC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5.</w:t>
      </w:r>
      <w:r w:rsidRPr="005C6EFE">
        <w:rPr>
          <w:lang w:eastAsia="zh-CN"/>
        </w:rPr>
        <w:t>【答案】正确</w:t>
      </w:r>
      <w:r w:rsidRPr="005C6EFE">
        <w:rPr>
          <w:lang w:eastAsia="zh-CN"/>
        </w:rPr>
        <w:t xml:space="preserve">  </w:t>
      </w:r>
    </w:p>
    <w:p w14:paraId="18EB6CC2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</w:t>
      </w:r>
      <w:r w:rsidR="00AB229B">
        <w:rPr>
          <w:noProof/>
          <w:lang w:eastAsia="zh-CN"/>
        </w:rPr>
        <w:pict w14:anchorId="673EADAA">
          <v:shape id="图片 16" o:spid="_x0000_i1040" type="#_x0000_t75" style="width:21pt;height:30pt;visibility:visible;mso-wrap-style:square">
            <v:imagedata r:id="rId12" o:title=""/>
          </v:shape>
        </w:pict>
      </w:r>
      <w:r w:rsidRPr="005C6EFE">
        <w:rPr>
          <w:lang w:eastAsia="zh-CN"/>
        </w:rPr>
        <w:t>键是开机键，此题说法正确</w:t>
      </w:r>
      <w:r w:rsidRPr="005C6EFE">
        <w:rPr>
          <w:lang w:eastAsia="zh-CN"/>
        </w:rPr>
        <w:t>.</w:t>
      </w:r>
      <w:r w:rsidRPr="005C6EFE">
        <w:rPr>
          <w:lang w:eastAsia="zh-CN"/>
        </w:rPr>
        <w:br/>
      </w:r>
      <w:r w:rsidRPr="005C6EFE">
        <w:rPr>
          <w:lang w:eastAsia="zh-CN"/>
        </w:rPr>
        <w:t>故答案为：正确</w:t>
      </w:r>
      <w:r w:rsidRPr="005C6EFE">
        <w:rPr>
          <w:lang w:eastAsia="zh-CN"/>
        </w:rPr>
        <w:t>.</w:t>
      </w:r>
    </w:p>
    <w:p w14:paraId="1AB80F5E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lastRenderedPageBreak/>
        <w:t>【分析】根据对计算器的认识可知，</w:t>
      </w:r>
      <w:r w:rsidRPr="005C6EFE">
        <w:rPr>
          <w:lang w:eastAsia="zh-CN"/>
        </w:rPr>
        <w:t>ON/AC</w:t>
      </w:r>
      <w:r w:rsidRPr="005C6EFE">
        <w:rPr>
          <w:lang w:eastAsia="zh-CN"/>
        </w:rPr>
        <w:t>键是开机键，</w:t>
      </w:r>
      <w:r w:rsidRPr="005C6EFE">
        <w:rPr>
          <w:lang w:eastAsia="zh-CN"/>
        </w:rPr>
        <w:t>OFF</w:t>
      </w:r>
      <w:r w:rsidRPr="005C6EFE">
        <w:rPr>
          <w:lang w:eastAsia="zh-CN"/>
        </w:rPr>
        <w:t>是关机键，</w:t>
      </w:r>
      <w:r w:rsidRPr="005C6EFE">
        <w:rPr>
          <w:lang w:eastAsia="zh-CN"/>
        </w:rPr>
        <w:t>CE</w:t>
      </w:r>
      <w:r w:rsidRPr="005C6EFE">
        <w:rPr>
          <w:lang w:eastAsia="zh-CN"/>
        </w:rPr>
        <w:t>是清除键，据此判断</w:t>
      </w:r>
      <w:r w:rsidRPr="005C6EFE">
        <w:rPr>
          <w:lang w:eastAsia="zh-CN"/>
        </w:rPr>
        <w:t>.</w:t>
      </w:r>
    </w:p>
    <w:p w14:paraId="2232482A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6.</w:t>
      </w:r>
      <w:r w:rsidRPr="005C6EFE">
        <w:rPr>
          <w:lang w:eastAsia="zh-CN"/>
        </w:rPr>
        <w:t>【答案】错误</w:t>
      </w:r>
      <w:r w:rsidRPr="005C6EFE">
        <w:rPr>
          <w:lang w:eastAsia="zh-CN"/>
        </w:rPr>
        <w:t xml:space="preserve">  </w:t>
      </w:r>
    </w:p>
    <w:p w14:paraId="7E0743E1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【解析】【解答】在计算器上输入</w:t>
      </w:r>
      <w:r w:rsidRPr="005C6EFE">
        <w:rPr>
          <w:lang w:eastAsia="zh-CN"/>
        </w:rPr>
        <w:t>345</w:t>
      </w:r>
      <w:r w:rsidRPr="005C6EFE">
        <w:rPr>
          <w:lang w:eastAsia="zh-CN"/>
        </w:rPr>
        <w:t>，再输入</w:t>
      </w:r>
      <w:r w:rsidRPr="005C6EFE">
        <w:rPr>
          <w:lang w:eastAsia="zh-CN"/>
        </w:rPr>
        <w:t>×</w:t>
      </w:r>
      <w:r w:rsidRPr="005C6EFE">
        <w:rPr>
          <w:lang w:eastAsia="zh-CN"/>
        </w:rPr>
        <w:t>，再输入</w:t>
      </w:r>
      <w:r w:rsidRPr="005C6EFE">
        <w:rPr>
          <w:lang w:eastAsia="zh-CN"/>
        </w:rPr>
        <w:t>567</w:t>
      </w:r>
      <w:r w:rsidRPr="005C6EFE">
        <w:rPr>
          <w:lang w:eastAsia="zh-CN"/>
        </w:rPr>
        <w:t>，显示屏上会出现</w:t>
      </w:r>
      <w:r w:rsidRPr="005C6EFE">
        <w:rPr>
          <w:lang w:eastAsia="zh-CN"/>
        </w:rPr>
        <w:t>567</w:t>
      </w:r>
      <w:r w:rsidRPr="005C6EFE">
        <w:rPr>
          <w:lang w:eastAsia="zh-CN"/>
        </w:rPr>
        <w:t>。</w:t>
      </w:r>
      <w:r w:rsidRPr="005C6EFE">
        <w:rPr>
          <w:lang w:eastAsia="zh-CN"/>
        </w:rPr>
        <w:br/>
      </w:r>
      <w:r w:rsidRPr="005C6EFE">
        <w:rPr>
          <w:lang w:eastAsia="zh-CN"/>
        </w:rPr>
        <w:t>故答案为：错误</w:t>
      </w:r>
      <w:r w:rsidRPr="005C6EFE">
        <w:rPr>
          <w:lang w:eastAsia="zh-CN"/>
        </w:rPr>
        <w:br/>
      </w:r>
      <w:r w:rsidRPr="005C6EFE">
        <w:rPr>
          <w:lang w:eastAsia="zh-CN"/>
        </w:rPr>
        <w:t>【分析】只有再输入等号，显示屏上才会出现</w:t>
      </w:r>
      <w:r w:rsidRPr="005C6EFE">
        <w:rPr>
          <w:lang w:eastAsia="zh-CN"/>
        </w:rPr>
        <w:t>567</w:t>
      </w:r>
      <w:r w:rsidRPr="005C6EFE">
        <w:rPr>
          <w:lang w:eastAsia="zh-CN"/>
        </w:rPr>
        <w:t>。</w:t>
      </w:r>
    </w:p>
    <w:p w14:paraId="77C3F9A8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7.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 xml:space="preserve"> </w:t>
      </w:r>
      <w:r w:rsidRPr="005C6EFE">
        <w:rPr>
          <w:lang w:eastAsia="zh-CN"/>
        </w:rPr>
        <w:t>错误</w:t>
      </w:r>
      <w:r w:rsidRPr="005C6EFE">
        <w:rPr>
          <w:lang w:eastAsia="zh-CN"/>
        </w:rPr>
        <w:t xml:space="preserve">   </w:t>
      </w:r>
    </w:p>
    <w:p w14:paraId="344DAA07" w14:textId="77777777" w:rsidR="005C6EFE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</w:t>
      </w:r>
      <w:proofErr w:type="gramStart"/>
      <w:r w:rsidRPr="005C6EFE">
        <w:rPr>
          <w:lang w:eastAsia="zh-CN"/>
        </w:rPr>
        <w:t>一</w:t>
      </w:r>
      <w:proofErr w:type="gramEnd"/>
      <w:r w:rsidRPr="005C6EFE">
        <w:rPr>
          <w:lang w:eastAsia="zh-CN"/>
        </w:rPr>
        <w:t>个数的最高位是万位，这个数是五位数，原题错误。</w:t>
      </w:r>
    </w:p>
    <w:p w14:paraId="22809C19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【分析】万位在右数第五位上，所以</w:t>
      </w:r>
      <w:proofErr w:type="gramStart"/>
      <w:r w:rsidRPr="005C6EFE">
        <w:rPr>
          <w:lang w:eastAsia="zh-CN"/>
        </w:rPr>
        <w:t>一</w:t>
      </w:r>
      <w:proofErr w:type="gramEnd"/>
      <w:r w:rsidRPr="005C6EFE">
        <w:rPr>
          <w:lang w:eastAsia="zh-CN"/>
        </w:rPr>
        <w:t>个数的最高位是万位，这个数是五位数，即可判断。</w:t>
      </w:r>
    </w:p>
    <w:p w14:paraId="3AF11E7C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8.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 xml:space="preserve"> </w:t>
      </w:r>
      <w:r w:rsidRPr="005C6EFE">
        <w:rPr>
          <w:lang w:eastAsia="zh-CN"/>
        </w:rPr>
        <w:t>错误</w:t>
      </w:r>
      <w:r w:rsidRPr="005C6EFE">
        <w:rPr>
          <w:lang w:eastAsia="zh-CN"/>
        </w:rPr>
        <w:t xml:space="preserve">   </w:t>
      </w:r>
    </w:p>
    <w:p w14:paraId="4F2B45C0" w14:textId="77777777" w:rsidR="005C6EFE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</w:t>
      </w:r>
      <w:r w:rsidRPr="005C6EFE">
        <w:rPr>
          <w:lang w:eastAsia="zh-CN"/>
        </w:rPr>
        <w:t>569</w:t>
      </w:r>
      <w:r w:rsidRPr="005C6EFE">
        <w:rPr>
          <w:lang w:eastAsia="zh-CN"/>
        </w:rPr>
        <w:t>读作：五百六十九，原题错误。</w:t>
      </w:r>
    </w:p>
    <w:p w14:paraId="4A1FB443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【分析】读数的时候，要从高位读起，一级</w:t>
      </w:r>
      <w:proofErr w:type="gramStart"/>
      <w:r w:rsidRPr="005C6EFE">
        <w:rPr>
          <w:lang w:eastAsia="zh-CN"/>
        </w:rPr>
        <w:t>一级</w:t>
      </w:r>
      <w:proofErr w:type="gramEnd"/>
      <w:r w:rsidRPr="005C6EFE">
        <w:rPr>
          <w:lang w:eastAsia="zh-CN"/>
        </w:rPr>
        <w:t>地读，哪一个数位上一个单位也没有，就在那个数位上读零，即可判断。</w:t>
      </w:r>
    </w:p>
    <w:p w14:paraId="3D533C31" w14:textId="77777777" w:rsidR="00826EC9" w:rsidRPr="005C6EFE" w:rsidRDefault="005C6EFE" w:rsidP="005C6EFE">
      <w:pPr>
        <w:spacing w:line="360" w:lineRule="auto"/>
        <w:rPr>
          <w:lang w:eastAsia="zh-CN"/>
        </w:rPr>
      </w:pPr>
      <w:r w:rsidRPr="005C6EFE">
        <w:rPr>
          <w:lang w:eastAsia="zh-CN"/>
        </w:rPr>
        <w:t>三、填空题</w:t>
      </w:r>
    </w:p>
    <w:p w14:paraId="3D38F313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9.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 xml:space="preserve"> 13 </w:t>
      </w:r>
      <w:r w:rsidRPr="005C6EFE">
        <w:rPr>
          <w:lang w:eastAsia="zh-CN"/>
        </w:rPr>
        <w:t>；</w:t>
      </w:r>
      <w:r w:rsidRPr="005C6EFE">
        <w:rPr>
          <w:lang w:eastAsia="zh-CN"/>
        </w:rPr>
        <w:t xml:space="preserve">15 </w:t>
      </w:r>
      <w:r w:rsidRPr="005C6EFE">
        <w:rPr>
          <w:lang w:eastAsia="zh-CN"/>
        </w:rPr>
        <w:t>；</w:t>
      </w:r>
      <w:r w:rsidRPr="005C6EFE">
        <w:rPr>
          <w:lang w:eastAsia="zh-CN"/>
        </w:rPr>
        <w:t xml:space="preserve">17 </w:t>
      </w:r>
      <w:r w:rsidRPr="005C6EFE">
        <w:rPr>
          <w:lang w:eastAsia="zh-CN"/>
        </w:rPr>
        <w:t>；</w:t>
      </w:r>
      <w:r w:rsidRPr="005C6EFE">
        <w:rPr>
          <w:lang w:eastAsia="zh-CN"/>
        </w:rPr>
        <w:t>18</w:t>
      </w:r>
      <w:r w:rsidRPr="005C6EFE">
        <w:rPr>
          <w:lang w:eastAsia="zh-CN"/>
        </w:rPr>
        <w:br/>
        <w:t xml:space="preserve">   </w:t>
      </w:r>
    </w:p>
    <w:p w14:paraId="4CD2007C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【解析】【解答】解：按照整数的顺序可知，这列数字是</w:t>
      </w:r>
      <w:r w:rsidRPr="005C6EFE">
        <w:rPr>
          <w:lang w:eastAsia="zh-CN"/>
        </w:rPr>
        <w:t>13</w:t>
      </w:r>
      <w:r w:rsidRPr="005C6EFE">
        <w:rPr>
          <w:lang w:eastAsia="zh-CN"/>
        </w:rPr>
        <w:t>，</w:t>
      </w:r>
      <w:r w:rsidRPr="005C6EFE">
        <w:rPr>
          <w:lang w:eastAsia="zh-CN"/>
        </w:rPr>
        <w:t>14</w:t>
      </w:r>
      <w:r w:rsidRPr="005C6EFE">
        <w:rPr>
          <w:lang w:eastAsia="zh-CN"/>
        </w:rPr>
        <w:t>，</w:t>
      </w:r>
      <w:r w:rsidRPr="005C6EFE">
        <w:rPr>
          <w:lang w:eastAsia="zh-CN"/>
        </w:rPr>
        <w:t>15</w:t>
      </w:r>
      <w:r w:rsidRPr="005C6EFE">
        <w:rPr>
          <w:lang w:eastAsia="zh-CN"/>
        </w:rPr>
        <w:t>，</w:t>
      </w:r>
      <w:r w:rsidRPr="005C6EFE">
        <w:rPr>
          <w:lang w:eastAsia="zh-CN"/>
        </w:rPr>
        <w:t>16</w:t>
      </w:r>
      <w:r w:rsidRPr="005C6EFE">
        <w:rPr>
          <w:lang w:eastAsia="zh-CN"/>
        </w:rPr>
        <w:t>，</w:t>
      </w:r>
      <w:r w:rsidRPr="005C6EFE">
        <w:rPr>
          <w:lang w:eastAsia="zh-CN"/>
        </w:rPr>
        <w:t>17</w:t>
      </w:r>
      <w:r w:rsidRPr="005C6EFE">
        <w:rPr>
          <w:lang w:eastAsia="zh-CN"/>
        </w:rPr>
        <w:t>，</w:t>
      </w:r>
      <w:r w:rsidRPr="005C6EFE">
        <w:rPr>
          <w:lang w:eastAsia="zh-CN"/>
        </w:rPr>
        <w:t>18.</w:t>
      </w:r>
      <w:r w:rsidRPr="005C6EFE">
        <w:rPr>
          <w:lang w:eastAsia="zh-CN"/>
        </w:rPr>
        <w:br/>
      </w:r>
      <w:r w:rsidRPr="005C6EFE">
        <w:rPr>
          <w:lang w:eastAsia="zh-CN"/>
        </w:rPr>
        <w:t>故答案为：</w:t>
      </w:r>
      <w:r w:rsidRPr="005C6EFE">
        <w:rPr>
          <w:lang w:eastAsia="zh-CN"/>
        </w:rPr>
        <w:t>13</w:t>
      </w:r>
      <w:r w:rsidRPr="005C6EFE">
        <w:rPr>
          <w:lang w:eastAsia="zh-CN"/>
        </w:rPr>
        <w:t>，</w:t>
      </w:r>
      <w:r w:rsidRPr="005C6EFE">
        <w:rPr>
          <w:lang w:eastAsia="zh-CN"/>
        </w:rPr>
        <w:t>15</w:t>
      </w:r>
      <w:r w:rsidRPr="005C6EFE">
        <w:rPr>
          <w:lang w:eastAsia="zh-CN"/>
        </w:rPr>
        <w:t>，</w:t>
      </w:r>
      <w:r w:rsidRPr="005C6EFE">
        <w:rPr>
          <w:lang w:eastAsia="zh-CN"/>
        </w:rPr>
        <w:t>17</w:t>
      </w:r>
      <w:r w:rsidRPr="005C6EFE">
        <w:rPr>
          <w:lang w:eastAsia="zh-CN"/>
        </w:rPr>
        <w:t>，</w:t>
      </w:r>
      <w:r w:rsidRPr="005C6EFE">
        <w:rPr>
          <w:lang w:eastAsia="zh-CN"/>
        </w:rPr>
        <w:t>18</w:t>
      </w:r>
    </w:p>
    <w:p w14:paraId="2F69740F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【分析】相邻的两个整数的相差</w:t>
      </w:r>
      <w:r w:rsidRPr="005C6EFE">
        <w:rPr>
          <w:lang w:eastAsia="zh-CN"/>
        </w:rPr>
        <w:t>1</w:t>
      </w:r>
      <w:r w:rsidRPr="005C6EFE">
        <w:rPr>
          <w:lang w:eastAsia="zh-CN"/>
        </w:rPr>
        <w:t>，根据已知的数字填出未知的数字即可</w:t>
      </w:r>
      <w:r w:rsidRPr="005C6EFE">
        <w:rPr>
          <w:lang w:eastAsia="zh-CN"/>
        </w:rPr>
        <w:t>.</w:t>
      </w:r>
    </w:p>
    <w:p w14:paraId="7B962336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10.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>658</w:t>
      </w:r>
      <w:r w:rsidRPr="005C6EFE">
        <w:rPr>
          <w:lang w:eastAsia="zh-CN"/>
        </w:rPr>
        <w:t>；</w:t>
      </w:r>
      <w:r w:rsidRPr="005C6EFE">
        <w:rPr>
          <w:lang w:eastAsia="zh-CN"/>
        </w:rPr>
        <w:t xml:space="preserve">814  </w:t>
      </w:r>
    </w:p>
    <w:p w14:paraId="49D1BE8F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【解析】【解答】解：</w:t>
      </w:r>
      <w:r w:rsidRPr="005C6EFE">
        <w:rPr>
          <w:lang w:eastAsia="zh-CN"/>
        </w:rPr>
        <w:t>504-187+341</w:t>
      </w:r>
      <w:r w:rsidRPr="005C6EFE">
        <w:rPr>
          <w:lang w:eastAsia="zh-CN"/>
        </w:rPr>
        <w:br/>
        <w:t>=317+341</w:t>
      </w:r>
      <w:r w:rsidRPr="005C6EFE">
        <w:rPr>
          <w:lang w:eastAsia="zh-CN"/>
        </w:rPr>
        <w:br/>
        <w:t>=658</w:t>
      </w:r>
      <w:r w:rsidRPr="005C6EFE">
        <w:rPr>
          <w:lang w:eastAsia="zh-CN"/>
        </w:rPr>
        <w:br/>
        <w:t>498-260+576</w:t>
      </w:r>
      <w:r w:rsidRPr="005C6EFE">
        <w:rPr>
          <w:lang w:eastAsia="zh-CN"/>
        </w:rPr>
        <w:br/>
        <w:t>=238+576</w:t>
      </w:r>
      <w:r w:rsidRPr="005C6EFE">
        <w:rPr>
          <w:lang w:eastAsia="zh-CN"/>
        </w:rPr>
        <w:br/>
        <w:t>=814</w:t>
      </w:r>
      <w:r w:rsidRPr="005C6EFE">
        <w:rPr>
          <w:lang w:eastAsia="zh-CN"/>
        </w:rPr>
        <w:br/>
      </w:r>
      <w:r w:rsidRPr="005C6EFE">
        <w:rPr>
          <w:lang w:eastAsia="zh-CN"/>
        </w:rPr>
        <w:t>故答案为：</w:t>
      </w:r>
      <w:r w:rsidRPr="005C6EFE">
        <w:rPr>
          <w:lang w:eastAsia="zh-CN"/>
        </w:rPr>
        <w:t>658</w:t>
      </w:r>
      <w:r w:rsidRPr="005C6EFE">
        <w:rPr>
          <w:lang w:eastAsia="zh-CN"/>
        </w:rPr>
        <w:t>；</w:t>
      </w:r>
      <w:r w:rsidRPr="005C6EFE">
        <w:rPr>
          <w:lang w:eastAsia="zh-CN"/>
        </w:rPr>
        <w:t>814</w:t>
      </w:r>
      <w:r w:rsidRPr="005C6EFE">
        <w:rPr>
          <w:lang w:eastAsia="zh-CN"/>
        </w:rPr>
        <w:br/>
      </w:r>
      <w:r w:rsidRPr="005C6EFE">
        <w:rPr>
          <w:lang w:eastAsia="zh-CN"/>
        </w:rPr>
        <w:t>【分析】都按照从左到右的顺序计算，用计算器计算时先键入第一个数字，再键入运算符号，接着键入第二个数字和等号即可得到得数。</w:t>
      </w:r>
    </w:p>
    <w:p w14:paraId="0E885C2E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11.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 xml:space="preserve">33798  </w:t>
      </w:r>
    </w:p>
    <w:p w14:paraId="2044F73A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【解析】【解答】解：</w:t>
      </w:r>
      <w:r w:rsidRPr="005C6EFE">
        <w:rPr>
          <w:lang w:eastAsia="zh-CN"/>
        </w:rPr>
        <w:t>38909-1209-3902</w:t>
      </w:r>
      <w:r w:rsidRPr="005C6EFE">
        <w:rPr>
          <w:lang w:eastAsia="zh-CN"/>
        </w:rPr>
        <w:br/>
        <w:t>=37700-3902</w:t>
      </w:r>
      <w:r w:rsidRPr="005C6EFE">
        <w:rPr>
          <w:lang w:eastAsia="zh-CN"/>
        </w:rPr>
        <w:br/>
      </w:r>
      <w:r w:rsidRPr="005C6EFE">
        <w:rPr>
          <w:lang w:eastAsia="zh-CN"/>
        </w:rPr>
        <w:lastRenderedPageBreak/>
        <w:t>=33798</w:t>
      </w:r>
      <w:r w:rsidRPr="005C6EFE">
        <w:rPr>
          <w:lang w:eastAsia="zh-CN"/>
        </w:rPr>
        <w:br/>
      </w:r>
      <w:r w:rsidRPr="005C6EFE">
        <w:rPr>
          <w:lang w:eastAsia="zh-CN"/>
        </w:rPr>
        <w:t>故答案为：</w:t>
      </w:r>
      <w:r w:rsidRPr="005C6EFE">
        <w:rPr>
          <w:lang w:eastAsia="zh-CN"/>
        </w:rPr>
        <w:t>33798</w:t>
      </w:r>
    </w:p>
    <w:p w14:paraId="10CD2D7C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【分析】按照从左到右的顺序计算，用计算器计算时依次键入第一个数字、运算符号、第二个数字、等号，这样就能计算出得数。</w:t>
      </w:r>
    </w:p>
    <w:p w14:paraId="2A56B77A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12.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 xml:space="preserve"> 456</w:t>
      </w:r>
      <w:r w:rsidRPr="005C6EFE">
        <w:rPr>
          <w:lang w:eastAsia="zh-CN"/>
        </w:rPr>
        <w:t>；</w:t>
      </w:r>
      <w:r w:rsidRPr="005C6EFE">
        <w:rPr>
          <w:lang w:eastAsia="zh-CN"/>
        </w:rPr>
        <w:t>×</w:t>
      </w:r>
      <w:r w:rsidRPr="005C6EFE">
        <w:rPr>
          <w:lang w:eastAsia="zh-CN"/>
        </w:rPr>
        <w:t>；</w:t>
      </w:r>
      <w:r w:rsidRPr="005C6EFE">
        <w:rPr>
          <w:lang w:eastAsia="zh-CN"/>
        </w:rPr>
        <w:t>24</w:t>
      </w:r>
      <w:r w:rsidRPr="005C6EFE">
        <w:rPr>
          <w:lang w:eastAsia="zh-CN"/>
        </w:rPr>
        <w:t>；</w:t>
      </w:r>
      <w:r w:rsidRPr="005C6EFE">
        <w:rPr>
          <w:lang w:eastAsia="zh-CN"/>
        </w:rPr>
        <w:t xml:space="preserve">=   </w:t>
      </w:r>
    </w:p>
    <w:p w14:paraId="5BC99D75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【解析】【解答】用计算器计算</w:t>
      </w:r>
      <w:r w:rsidRPr="005C6EFE">
        <w:rPr>
          <w:lang w:eastAsia="zh-CN"/>
        </w:rPr>
        <w:t>456×24</w:t>
      </w:r>
      <w:r w:rsidRPr="005C6EFE">
        <w:rPr>
          <w:lang w:eastAsia="zh-CN"/>
        </w:rPr>
        <w:t>，先按</w:t>
      </w:r>
      <w:r w:rsidRPr="005C6EFE">
        <w:rPr>
          <w:lang w:eastAsia="zh-CN"/>
        </w:rPr>
        <w:t>456</w:t>
      </w:r>
      <w:r w:rsidRPr="005C6EFE">
        <w:rPr>
          <w:lang w:eastAsia="zh-CN"/>
        </w:rPr>
        <w:t>，再按</w:t>
      </w:r>
      <w:r w:rsidRPr="005C6EFE">
        <w:rPr>
          <w:lang w:eastAsia="zh-CN"/>
        </w:rPr>
        <w:t>×</w:t>
      </w:r>
      <w:r w:rsidRPr="005C6EFE">
        <w:rPr>
          <w:lang w:eastAsia="zh-CN"/>
        </w:rPr>
        <w:t>，接着按</w:t>
      </w:r>
      <w:r w:rsidRPr="005C6EFE">
        <w:rPr>
          <w:lang w:eastAsia="zh-CN"/>
        </w:rPr>
        <w:t>24</w:t>
      </w:r>
      <w:r w:rsidRPr="005C6EFE">
        <w:rPr>
          <w:lang w:eastAsia="zh-CN"/>
        </w:rPr>
        <w:t>，最后按</w:t>
      </w:r>
      <w:r w:rsidRPr="005C6EFE">
        <w:rPr>
          <w:lang w:eastAsia="zh-CN"/>
        </w:rPr>
        <w:t>=</w:t>
      </w:r>
      <w:r w:rsidRPr="005C6EFE">
        <w:rPr>
          <w:lang w:eastAsia="zh-CN"/>
        </w:rPr>
        <w:t>。</w:t>
      </w:r>
      <w:r w:rsidRPr="005C6EFE">
        <w:rPr>
          <w:lang w:eastAsia="zh-CN"/>
        </w:rPr>
        <w:br/>
      </w:r>
      <w:r w:rsidRPr="005C6EFE">
        <w:rPr>
          <w:lang w:eastAsia="zh-CN"/>
        </w:rPr>
        <w:t>故答案为：</w:t>
      </w:r>
      <w:r w:rsidRPr="005C6EFE">
        <w:rPr>
          <w:lang w:eastAsia="zh-CN"/>
        </w:rPr>
        <w:t>456</w:t>
      </w:r>
      <w:r w:rsidRPr="005C6EFE">
        <w:rPr>
          <w:lang w:eastAsia="zh-CN"/>
        </w:rPr>
        <w:t>；</w:t>
      </w:r>
      <w:r w:rsidRPr="005C6EFE">
        <w:rPr>
          <w:lang w:eastAsia="zh-CN"/>
        </w:rPr>
        <w:t>×</w:t>
      </w:r>
      <w:r w:rsidRPr="005C6EFE">
        <w:rPr>
          <w:lang w:eastAsia="zh-CN"/>
        </w:rPr>
        <w:t>；</w:t>
      </w:r>
      <w:r w:rsidRPr="005C6EFE">
        <w:rPr>
          <w:lang w:eastAsia="zh-CN"/>
        </w:rPr>
        <w:t>24</w:t>
      </w:r>
      <w:r w:rsidRPr="005C6EFE">
        <w:rPr>
          <w:lang w:eastAsia="zh-CN"/>
        </w:rPr>
        <w:t>；</w:t>
      </w:r>
      <w:r w:rsidRPr="005C6EFE">
        <w:rPr>
          <w:lang w:eastAsia="zh-CN"/>
        </w:rPr>
        <w:t>=</w:t>
      </w:r>
      <w:r w:rsidRPr="005C6EFE">
        <w:rPr>
          <w:lang w:eastAsia="zh-CN"/>
        </w:rPr>
        <w:t>。</w:t>
      </w:r>
    </w:p>
    <w:p w14:paraId="60AA7F0C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【分析】根据计算器的操作方法和乘法算式即可解答。</w:t>
      </w:r>
    </w:p>
    <w:p w14:paraId="07D8DEA2" w14:textId="77777777" w:rsidR="00826EC9" w:rsidRPr="005C6EFE" w:rsidRDefault="005C6EFE" w:rsidP="005C6EFE">
      <w:pPr>
        <w:spacing w:line="360" w:lineRule="auto"/>
        <w:rPr>
          <w:lang w:eastAsia="zh-CN"/>
        </w:rPr>
      </w:pPr>
      <w:r w:rsidRPr="005C6EFE">
        <w:rPr>
          <w:lang w:eastAsia="zh-CN"/>
        </w:rPr>
        <w:t>四、解答题</w:t>
      </w:r>
    </w:p>
    <w:p w14:paraId="25E19637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13.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 xml:space="preserve"> </w:t>
      </w:r>
      <w:r w:rsidRPr="005C6EFE">
        <w:rPr>
          <w:lang w:eastAsia="zh-CN"/>
        </w:rPr>
        <w:t>（</w:t>
      </w:r>
      <w:r w:rsidRPr="005C6EFE">
        <w:rPr>
          <w:lang w:eastAsia="zh-CN"/>
        </w:rPr>
        <w:t>1</w:t>
      </w:r>
      <w:r w:rsidRPr="005C6EFE">
        <w:rPr>
          <w:lang w:eastAsia="zh-CN"/>
        </w:rPr>
        <w:t>）解：</w:t>
      </w:r>
      <w:r w:rsidRPr="005C6EFE">
        <w:rPr>
          <w:lang w:eastAsia="zh-CN"/>
        </w:rPr>
        <w:t>4256-</w:t>
      </w:r>
      <w:r w:rsidRPr="005C6EFE">
        <w:rPr>
          <w:lang w:eastAsia="zh-CN"/>
        </w:rPr>
        <w:t>（</w:t>
      </w:r>
      <w:r w:rsidRPr="005C6EFE">
        <w:rPr>
          <w:lang w:eastAsia="zh-CN"/>
        </w:rPr>
        <w:t>987-798</w:t>
      </w:r>
      <w:r w:rsidRPr="005C6EFE">
        <w:rPr>
          <w:lang w:eastAsia="zh-CN"/>
        </w:rPr>
        <w:t>）</w:t>
      </w:r>
      <w:r w:rsidRPr="005C6EFE">
        <w:rPr>
          <w:lang w:eastAsia="zh-CN"/>
        </w:rPr>
        <w:t>=4073</w:t>
      </w:r>
      <w:r w:rsidRPr="005C6EFE">
        <w:rPr>
          <w:lang w:eastAsia="zh-CN"/>
        </w:rPr>
        <w:br/>
      </w:r>
      <w:r w:rsidRPr="005C6EFE">
        <w:rPr>
          <w:lang w:eastAsia="zh-CN"/>
        </w:rPr>
        <w:t>（</w:t>
      </w:r>
      <w:r w:rsidRPr="005C6EFE">
        <w:rPr>
          <w:lang w:eastAsia="zh-CN"/>
        </w:rPr>
        <w:t>2</w:t>
      </w:r>
      <w:r w:rsidRPr="005C6EFE">
        <w:rPr>
          <w:lang w:eastAsia="zh-CN"/>
        </w:rPr>
        <w:t>）解：</w:t>
      </w:r>
      <w:r w:rsidRPr="005C6EFE">
        <w:rPr>
          <w:lang w:eastAsia="zh-CN"/>
        </w:rPr>
        <w:t>8672+</w:t>
      </w:r>
      <w:r w:rsidRPr="005C6EFE">
        <w:rPr>
          <w:lang w:eastAsia="zh-CN"/>
        </w:rPr>
        <w:t>（</w:t>
      </w:r>
      <w:r w:rsidRPr="005C6EFE">
        <w:rPr>
          <w:lang w:eastAsia="zh-CN"/>
        </w:rPr>
        <w:t>256+3809</w:t>
      </w:r>
      <w:r w:rsidRPr="005C6EFE">
        <w:rPr>
          <w:lang w:eastAsia="zh-CN"/>
        </w:rPr>
        <w:t>）</w:t>
      </w:r>
      <w:r w:rsidRPr="005C6EFE">
        <w:rPr>
          <w:lang w:eastAsia="zh-CN"/>
        </w:rPr>
        <w:t>=12737</w:t>
      </w:r>
      <w:r w:rsidRPr="005C6EFE">
        <w:rPr>
          <w:lang w:eastAsia="zh-CN"/>
        </w:rPr>
        <w:br/>
      </w:r>
      <w:r w:rsidRPr="005C6EFE">
        <w:rPr>
          <w:lang w:eastAsia="zh-CN"/>
        </w:rPr>
        <w:t>（</w:t>
      </w:r>
      <w:r w:rsidRPr="005C6EFE">
        <w:rPr>
          <w:lang w:eastAsia="zh-CN"/>
        </w:rPr>
        <w:t>3</w:t>
      </w:r>
      <w:r w:rsidRPr="005C6EFE">
        <w:rPr>
          <w:lang w:eastAsia="zh-CN"/>
        </w:rPr>
        <w:t>）解：</w:t>
      </w:r>
      <w:r w:rsidRPr="005C6EFE">
        <w:rPr>
          <w:lang w:eastAsia="zh-CN"/>
        </w:rPr>
        <w:t>10000÷4 ×</w:t>
      </w:r>
      <w:r w:rsidRPr="005C6EFE">
        <w:rPr>
          <w:lang w:eastAsia="zh-CN"/>
        </w:rPr>
        <w:t>（</w:t>
      </w:r>
      <w:r w:rsidRPr="005C6EFE">
        <w:rPr>
          <w:lang w:eastAsia="zh-CN"/>
        </w:rPr>
        <w:t>12÷2</w:t>
      </w:r>
      <w:r w:rsidRPr="005C6EFE">
        <w:rPr>
          <w:lang w:eastAsia="zh-CN"/>
        </w:rPr>
        <w:t>）</w:t>
      </w:r>
      <w:r w:rsidRPr="005C6EFE">
        <w:rPr>
          <w:lang w:eastAsia="zh-CN"/>
        </w:rPr>
        <w:t xml:space="preserve">=15000   </w:t>
      </w:r>
    </w:p>
    <w:p w14:paraId="5A4C79A5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【解析】【分析】本题要求学生正确的理解并运用和、差、积、商的概念。</w:t>
      </w:r>
    </w:p>
    <w:p w14:paraId="42E39B96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14.</w:t>
      </w:r>
      <w:r w:rsidRPr="005C6EFE">
        <w:rPr>
          <w:lang w:eastAsia="zh-CN"/>
        </w:rPr>
        <w:t>【答案】解：</w:t>
      </w:r>
      <w:r w:rsidRPr="005C6EFE">
        <w:rPr>
          <w:lang w:eastAsia="zh-CN"/>
        </w:rPr>
        <w:br/>
      </w:r>
      <w:r w:rsidR="00D16349">
        <w:rPr>
          <w:noProof/>
          <w:lang w:eastAsia="zh-CN"/>
        </w:rPr>
        <w:pict w14:anchorId="6A9951FC">
          <v:shape id="图片 17" o:spid="_x0000_i1041" type="#_x0000_t75" style="width:299.25pt;height:51.75pt;visibility:visible;mso-wrap-style:square">
            <v:imagedata r:id="rId19" o:title=""/>
          </v:shape>
        </w:pict>
      </w:r>
      <w:r w:rsidRPr="005C6EFE">
        <w:rPr>
          <w:lang w:eastAsia="zh-CN"/>
        </w:rPr>
        <w:br/>
      </w:r>
      <w:r w:rsidR="00D16349">
        <w:rPr>
          <w:noProof/>
          <w:lang w:eastAsia="zh-CN"/>
        </w:rPr>
        <w:pict w14:anchorId="16EB1AB9">
          <v:shape id="图片 18" o:spid="_x0000_i1042" type="#_x0000_t75" style="width:302.25pt;height:96pt;visibility:visible;mso-wrap-style:square">
            <v:imagedata r:id="rId20" o:title=""/>
          </v:shape>
        </w:pict>
      </w:r>
      <w:r w:rsidRPr="005C6EFE">
        <w:rPr>
          <w:lang w:eastAsia="zh-CN"/>
        </w:rPr>
        <w:br/>
      </w:r>
      <w:r w:rsidR="00D16349">
        <w:rPr>
          <w:noProof/>
          <w:lang w:eastAsia="zh-CN"/>
        </w:rPr>
        <w:pict w14:anchorId="546CED71">
          <v:shape id="图片 19" o:spid="_x0000_i1043" type="#_x0000_t75" style="width:304.5pt;height:93.75pt;visibility:visible;mso-wrap-style:square">
            <v:imagedata r:id="rId21" o:title=""/>
          </v:shape>
        </w:pict>
      </w:r>
      <w:r w:rsidRPr="005C6EFE">
        <w:rPr>
          <w:lang w:eastAsia="zh-CN"/>
        </w:rPr>
        <w:br/>
      </w:r>
      <w:r w:rsidR="00D16349">
        <w:rPr>
          <w:noProof/>
          <w:lang w:eastAsia="zh-CN"/>
        </w:rPr>
        <w:lastRenderedPageBreak/>
        <w:pict w14:anchorId="71DDF7C4">
          <v:shape id="图片 20" o:spid="_x0000_i1044" type="#_x0000_t75" style="width:303pt;height:119.25pt;visibility:visible;mso-wrap-style:square">
            <v:imagedata r:id="rId22" o:title=""/>
          </v:shape>
        </w:pict>
      </w:r>
      <w:r w:rsidRPr="005C6EFE">
        <w:rPr>
          <w:lang w:eastAsia="zh-CN"/>
        </w:rPr>
        <w:br/>
      </w:r>
      <w:r w:rsidR="00D16349">
        <w:rPr>
          <w:noProof/>
          <w:lang w:eastAsia="zh-CN"/>
        </w:rPr>
        <w:pict w14:anchorId="6B7713BC">
          <v:shape id="图片 21" o:spid="_x0000_i1045" type="#_x0000_t75" style="width:202.5pt;height:87.75pt;visibility:visible;mso-wrap-style:square">
            <v:imagedata r:id="rId23" o:title=""/>
          </v:shape>
        </w:pict>
      </w:r>
    </w:p>
    <w:p w14:paraId="30D4B1DE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【解析】【分析】认真阅读运算规则，运用计算器认真计算，这样经过多次运算，直到得数是</w:t>
      </w:r>
      <w:r w:rsidRPr="005C6EFE">
        <w:rPr>
          <w:lang w:eastAsia="zh-CN"/>
        </w:rPr>
        <w:t>6174</w:t>
      </w:r>
      <w:r w:rsidRPr="005C6EFE">
        <w:rPr>
          <w:lang w:eastAsia="zh-CN"/>
        </w:rPr>
        <w:t>为止。</w:t>
      </w:r>
    </w:p>
    <w:p w14:paraId="6AB86C76" w14:textId="77777777" w:rsidR="00826EC9" w:rsidRPr="005C6EFE" w:rsidRDefault="005C6EFE" w:rsidP="005C6EFE">
      <w:pPr>
        <w:spacing w:line="360" w:lineRule="auto"/>
        <w:rPr>
          <w:lang w:eastAsia="zh-CN"/>
        </w:rPr>
      </w:pPr>
      <w:r w:rsidRPr="005C6EFE">
        <w:rPr>
          <w:lang w:eastAsia="zh-CN"/>
        </w:rPr>
        <w:t>五、应用题</w:t>
      </w:r>
    </w:p>
    <w:p w14:paraId="4025CA67" w14:textId="77777777" w:rsidR="005C6EFE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15.</w:t>
      </w:r>
      <w:r w:rsidRPr="005C6EFE">
        <w:rPr>
          <w:lang w:eastAsia="zh-CN"/>
        </w:rPr>
        <w:t>【答案】</w:t>
      </w:r>
      <w:r w:rsidRPr="005C6EFE">
        <w:rPr>
          <w:lang w:eastAsia="zh-CN"/>
        </w:rPr>
        <w:t xml:space="preserve"> </w:t>
      </w:r>
      <w:r w:rsidRPr="005C6EFE">
        <w:rPr>
          <w:lang w:eastAsia="zh-CN"/>
        </w:rPr>
        <w:t>根据题意可以列式</w:t>
      </w:r>
    </w:p>
    <w:p w14:paraId="04D29B9A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sz w:val="20"/>
          <w:lang w:eastAsia="zh-CN"/>
        </w:rPr>
        <w:t>1339720000</w:t>
      </w:r>
      <w:r w:rsidRPr="005C6EFE">
        <w:rPr>
          <w:sz w:val="20"/>
          <w:lang w:eastAsia="zh-CN"/>
        </w:rPr>
        <w:t>读作十三亿三千九百七十二万</w:t>
      </w:r>
    </w:p>
    <w:p w14:paraId="1EA80FAE" w14:textId="77777777" w:rsidR="00826EC9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sz w:val="20"/>
          <w:lang w:eastAsia="zh-CN"/>
        </w:rPr>
        <w:t>答：读作十三亿三千九百七十二万</w:t>
      </w:r>
    </w:p>
    <w:p w14:paraId="306E4A8C" w14:textId="77777777" w:rsidR="005C6EFE" w:rsidRPr="005C6EFE" w:rsidRDefault="005C6EFE" w:rsidP="005C6EFE">
      <w:pPr>
        <w:spacing w:after="0" w:line="360" w:lineRule="auto"/>
        <w:rPr>
          <w:lang w:eastAsia="zh-CN"/>
        </w:rPr>
      </w:pPr>
      <w:r w:rsidRPr="005C6EFE">
        <w:rPr>
          <w:lang w:eastAsia="zh-CN"/>
        </w:rPr>
        <w:t>【解析】【分析】考查对多位数的读法</w:t>
      </w:r>
    </w:p>
    <w:p w14:paraId="122EA984" w14:textId="77777777" w:rsidR="00826EC9" w:rsidRPr="005C6EFE" w:rsidRDefault="00826EC9" w:rsidP="005C6EFE">
      <w:pPr>
        <w:spacing w:after="0" w:line="360" w:lineRule="auto"/>
        <w:rPr>
          <w:lang w:eastAsia="zh-CN"/>
        </w:rPr>
      </w:pPr>
    </w:p>
    <w:sectPr w:rsidR="00826EC9" w:rsidRPr="005C6EFE">
      <w:headerReference w:type="even" r:id="rId24"/>
      <w:headerReference w:type="default" r:id="rId25"/>
      <w:footerReference w:type="default" r:id="rId26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E8757" w14:textId="77777777" w:rsidR="00AB229B" w:rsidRDefault="00AB229B">
      <w:pPr>
        <w:spacing w:after="0" w:line="240" w:lineRule="auto"/>
      </w:pPr>
      <w:r>
        <w:separator/>
      </w:r>
    </w:p>
  </w:endnote>
  <w:endnote w:type="continuationSeparator" w:id="0">
    <w:p w14:paraId="5B0CBA80" w14:textId="77777777" w:rsidR="00AB229B" w:rsidRDefault="00AB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34DA3" w14:textId="77777777" w:rsidR="00826EC9" w:rsidRPr="005C6EFE" w:rsidRDefault="005C6EFE" w:rsidP="005C6EFE">
    <w:pPr>
      <w:pStyle w:val="a5"/>
    </w:pPr>
    <w:r>
      <w:t xml:space="preserve"> </w:t>
    </w:r>
    <w:r w:rsidRPr="005C6EFE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EAFF4" w14:textId="77777777" w:rsidR="00AB229B" w:rsidRDefault="00AB229B">
      <w:pPr>
        <w:spacing w:after="0" w:line="240" w:lineRule="auto"/>
      </w:pPr>
      <w:r>
        <w:separator/>
      </w:r>
    </w:p>
  </w:footnote>
  <w:footnote w:type="continuationSeparator" w:id="0">
    <w:p w14:paraId="0AE07931" w14:textId="77777777" w:rsidR="00AB229B" w:rsidRDefault="00AB2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B5BBC" w14:textId="77777777" w:rsidR="00826EC9" w:rsidRDefault="00AB229B">
    <w:pPr>
      <w:pStyle w:val="a7"/>
      <w:pBdr>
        <w:bottom w:val="none" w:sz="0" w:space="0" w:color="auto"/>
      </w:pBdr>
    </w:pPr>
    <w:r>
      <w:pict w14:anchorId="7B12AA6E">
        <v:rect id="Rectangle 7" o:spid="_x0000_s3073" style="position:absolute;left:0;text-align:left;margin-left:1056.4pt;margin-top:-43pt;width:42.15pt;height:57pt;z-index:1;mso-width-relative:page;mso-height-relative:page" o:preferrelative="t" fillcolor="gray">
          <v:stroke miterlimit="2"/>
        </v:rect>
      </w:pict>
    </w:r>
    <w:r>
      <w:pict w14:anchorId="16214A9B"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mso-width-relative:page;mso-height-relative:page;v-text-anchor:middle" o:preferrelative="t">
          <v:stroke miterlimit="2"/>
          <v:textbox style="layout-flow:vertical;mso-layout-flow-alt:bottom-to-top">
            <w:txbxContent>
              <w:p w14:paraId="03C4ADF9" w14:textId="77777777" w:rsidR="00826EC9" w:rsidRDefault="005C6EFE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 w14:anchorId="1637CD8A">
        <v:shape id="Quad Arrow 3" o:spid="_x0000_s3075" type="#_x0000_t202" style="position:absolute;left:0;text-align:left;margin-left:1056.4pt;margin-top:-43pt;width:42.15pt;height:843pt;z-index:3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14:paraId="27487399" w14:textId="77777777" w:rsidR="00826EC9" w:rsidRDefault="005C6EFE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 w14:anchorId="75D4E791">
        <v:shape id="Quad Arrow 5" o:spid="_x0000_s3076" type="#_x0000_t202" style="position:absolute;left:0;text-align:left;margin-left:1025.45pt;margin-top:-43pt;width:30.95pt;height:843pt;z-index:4;mso-width-relative:page;mso-height-relative:page;v-text-anchor:middle" o:preferrelative="t">
          <v:stroke miterlimit="2"/>
          <v:textbox style="layout-flow:vertical;mso-layout-flow-alt:bottom-to-top">
            <w:txbxContent>
              <w:p w14:paraId="66646E71" w14:textId="77777777" w:rsidR="00826EC9" w:rsidRDefault="005C6EFE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23F86" w14:textId="77777777" w:rsidR="00826EC9" w:rsidRPr="005C6EFE" w:rsidRDefault="005C6EFE" w:rsidP="004073FB">
    <w:pPr>
      <w:pStyle w:val="a7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E3416"/>
    <w:multiLevelType w:val="hybridMultilevel"/>
    <w:tmpl w:val="C6DA4D76"/>
    <w:lvl w:ilvl="0" w:tplc="54630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06E6DDE"/>
    <w:multiLevelType w:val="hybridMultilevel"/>
    <w:tmpl w:val="4B660DEA"/>
    <w:lvl w:ilvl="0" w:tplc="97577080">
      <w:start w:val="1"/>
      <w:numFmt w:val="decimal"/>
      <w:lvlText w:val="%1."/>
      <w:lvlJc w:val="left"/>
      <w:pPr>
        <w:ind w:left="720" w:hanging="360"/>
      </w:pPr>
    </w:lvl>
    <w:lvl w:ilvl="1" w:tplc="97577080" w:tentative="1">
      <w:start w:val="1"/>
      <w:numFmt w:val="lowerLetter"/>
      <w:lvlText w:val="%2."/>
      <w:lvlJc w:val="left"/>
      <w:pPr>
        <w:ind w:left="1440" w:hanging="360"/>
      </w:pPr>
    </w:lvl>
    <w:lvl w:ilvl="2" w:tplc="97577080" w:tentative="1">
      <w:start w:val="1"/>
      <w:numFmt w:val="lowerRoman"/>
      <w:lvlText w:val="%3."/>
      <w:lvlJc w:val="right"/>
      <w:pPr>
        <w:ind w:left="2160" w:hanging="180"/>
      </w:pPr>
    </w:lvl>
    <w:lvl w:ilvl="3" w:tplc="97577080" w:tentative="1">
      <w:start w:val="1"/>
      <w:numFmt w:val="decimal"/>
      <w:lvlText w:val="%4."/>
      <w:lvlJc w:val="left"/>
      <w:pPr>
        <w:ind w:left="2880" w:hanging="360"/>
      </w:pPr>
    </w:lvl>
    <w:lvl w:ilvl="4" w:tplc="97577080" w:tentative="1">
      <w:start w:val="1"/>
      <w:numFmt w:val="lowerLetter"/>
      <w:lvlText w:val="%5."/>
      <w:lvlJc w:val="left"/>
      <w:pPr>
        <w:ind w:left="3600" w:hanging="360"/>
      </w:pPr>
    </w:lvl>
    <w:lvl w:ilvl="5" w:tplc="97577080" w:tentative="1">
      <w:start w:val="1"/>
      <w:numFmt w:val="lowerRoman"/>
      <w:lvlText w:val="%6."/>
      <w:lvlJc w:val="right"/>
      <w:pPr>
        <w:ind w:left="4320" w:hanging="180"/>
      </w:pPr>
    </w:lvl>
    <w:lvl w:ilvl="6" w:tplc="97577080" w:tentative="1">
      <w:start w:val="1"/>
      <w:numFmt w:val="decimal"/>
      <w:lvlText w:val="%7."/>
      <w:lvlJc w:val="left"/>
      <w:pPr>
        <w:ind w:left="5040" w:hanging="360"/>
      </w:pPr>
    </w:lvl>
    <w:lvl w:ilvl="7" w:tplc="97577080" w:tentative="1">
      <w:start w:val="1"/>
      <w:numFmt w:val="lowerLetter"/>
      <w:lvlText w:val="%8."/>
      <w:lvlJc w:val="left"/>
      <w:pPr>
        <w:ind w:left="5760" w:hanging="360"/>
      </w:pPr>
    </w:lvl>
    <w:lvl w:ilvl="8" w:tplc="975770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073FB"/>
    <w:rsid w:val="004621D6"/>
    <w:rsid w:val="004A7EC2"/>
    <w:rsid w:val="004B0B79"/>
    <w:rsid w:val="0052166A"/>
    <w:rsid w:val="00567DAC"/>
    <w:rsid w:val="00570E98"/>
    <w:rsid w:val="005C6EFE"/>
    <w:rsid w:val="006B7A92"/>
    <w:rsid w:val="006D054F"/>
    <w:rsid w:val="00751BBD"/>
    <w:rsid w:val="00777D0A"/>
    <w:rsid w:val="007C6F5A"/>
    <w:rsid w:val="008222E8"/>
    <w:rsid w:val="00826EC9"/>
    <w:rsid w:val="00827CAC"/>
    <w:rsid w:val="008512EA"/>
    <w:rsid w:val="008860DB"/>
    <w:rsid w:val="008977BC"/>
    <w:rsid w:val="008C7DF1"/>
    <w:rsid w:val="008E0712"/>
    <w:rsid w:val="00903B0A"/>
    <w:rsid w:val="0091101F"/>
    <w:rsid w:val="009413CA"/>
    <w:rsid w:val="0099608E"/>
    <w:rsid w:val="009A1E5B"/>
    <w:rsid w:val="009B1FC3"/>
    <w:rsid w:val="009E023E"/>
    <w:rsid w:val="00A00BCA"/>
    <w:rsid w:val="00A35226"/>
    <w:rsid w:val="00A45102"/>
    <w:rsid w:val="00A747B5"/>
    <w:rsid w:val="00A8793C"/>
    <w:rsid w:val="00A93CE9"/>
    <w:rsid w:val="00AA525A"/>
    <w:rsid w:val="00AB229B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16349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4:docId w14:val="35268E18"/>
  <w15:docId w15:val="{27614464-948D-40B4-B3DF-14ACBFA9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gif"/><Relationship Id="rId18" Type="http://schemas.openxmlformats.org/officeDocument/2006/relationships/image" Target="media/image10.gif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3.gif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gi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8.gif"/><Relationship Id="rId20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gif"/><Relationship Id="rId23" Type="http://schemas.openxmlformats.org/officeDocument/2006/relationships/image" Target="media/image15.gif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gi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gif"/><Relationship Id="rId22" Type="http://schemas.openxmlformats.org/officeDocument/2006/relationships/image" Target="media/image14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D19662-F986-4D07-A8F9-4286F4281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421</Words>
  <Characters>2404</Characters>
  <Application>Microsoft Office Word</Application>
  <DocSecurity>0</DocSecurity>
  <Lines>20</Lines>
  <Paragraphs>5</Paragraphs>
  <ScaleCrop>false</ScaleCrop>
  <Company>Microsoft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dong min</cp:lastModifiedBy>
  <cp:revision>13</cp:revision>
  <dcterms:created xsi:type="dcterms:W3CDTF">2013-12-09T06:44:00Z</dcterms:created>
  <dcterms:modified xsi:type="dcterms:W3CDTF">2020-10-11T13:12:00Z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